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63B6D">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A22ED">
        <w:rPr>
          <w:rFonts w:ascii="Times New Roman" w:hAnsi="Times New Roman"/>
          <w:b/>
          <w:sz w:val="24"/>
          <w:szCs w:val="24"/>
        </w:rPr>
        <w:t>-Dichiarazione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411198">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B0297C" w:rsidRDefault="00B0297C" w:rsidP="00B0297C">
      <w:pPr>
        <w:autoSpaceDE w:val="0"/>
        <w:spacing w:after="0" w:line="240" w:lineRule="auto"/>
        <w:jc w:val="right"/>
        <w:rPr>
          <w:rFonts w:ascii="Times New Roman" w:hAnsi="Times New Roman"/>
          <w:b/>
          <w:bCs/>
        </w:rPr>
      </w:pPr>
      <w:r>
        <w:rPr>
          <w:rFonts w:ascii="Times New Roman" w:hAnsi="Times New Roman"/>
          <w:b/>
        </w:rPr>
        <w:t>SPETT.LE</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ab/>
        <w:t>REGIONE CALABRIA</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B0297C" w:rsidRPr="00B32CEE" w:rsidRDefault="00B0297C" w:rsidP="00B0297C">
      <w:pPr>
        <w:autoSpaceDE w:val="0"/>
        <w:spacing w:after="0" w:line="240" w:lineRule="auto"/>
        <w:jc w:val="right"/>
        <w:rPr>
          <w:rFonts w:ascii="Times New Roman" w:hAnsi="Times New Roman"/>
          <w:b/>
          <w:bCs/>
        </w:rPr>
      </w:pPr>
      <w:r>
        <w:rPr>
          <w:rFonts w:ascii="Times New Roman" w:hAnsi="Times New Roman"/>
          <w:b/>
          <w:bCs/>
        </w:rPr>
        <w:t>Settore 6 – Difesa del Suolo</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B0297C" w:rsidRDefault="00B0297C" w:rsidP="00B0297C">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AB5C4B" w:rsidRPr="008A6AAC" w:rsidRDefault="00AB5C4B" w:rsidP="00AB5C4B">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7E779F" w:rsidRDefault="007E779F" w:rsidP="007E779F">
      <w:pPr>
        <w:widowControl w:val="0"/>
        <w:overflowPunct w:val="0"/>
        <w:autoSpaceDE w:val="0"/>
        <w:spacing w:after="0" w:line="240" w:lineRule="auto"/>
        <w:ind w:right="80"/>
        <w:jc w:val="both"/>
        <w:rPr>
          <w:rFonts w:ascii="Times New Roman" w:hAnsi="Times New Roman"/>
          <w:bCs/>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DD25AA" w:rsidRPr="008A6AAC" w:rsidTr="00DD25AA">
        <w:trPr>
          <w:trHeight w:val="574"/>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1</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81726013B2</w:t>
            </w:r>
          </w:p>
        </w:tc>
      </w:tr>
      <w:tr w:rsidR="00DD25AA" w:rsidRPr="008A6AAC" w:rsidTr="00DD25AA">
        <w:trPr>
          <w:trHeight w:val="650"/>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2</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81720794ED</w:t>
            </w:r>
          </w:p>
        </w:tc>
      </w:tr>
      <w:tr w:rsidR="00DD25AA" w:rsidRPr="008A6AAC" w:rsidTr="00DD25AA">
        <w:trPr>
          <w:trHeight w:val="531"/>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3</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8172512A3E</w:t>
            </w:r>
          </w:p>
        </w:tc>
      </w:tr>
      <w:tr w:rsidR="00DD25AA" w:rsidRPr="008A6AAC" w:rsidTr="00DD25AA">
        <w:trPr>
          <w:trHeight w:val="653"/>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4</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del Fiume Neto e Litorale di Isola Capo Rizzuto)</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8172799716</w:t>
            </w:r>
          </w:p>
        </w:tc>
      </w:tr>
      <w:tr w:rsidR="00DD25AA" w:rsidRPr="008A6AAC" w:rsidTr="00DD25AA">
        <w:trPr>
          <w:trHeight w:val="507"/>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5</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Sinni e litorale di Villapiana)</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8172572BC1</w:t>
            </w:r>
          </w:p>
        </w:tc>
      </w:tr>
      <w:tr w:rsidR="00DD25AA" w:rsidRPr="008A6AAC" w:rsidTr="00DD25AA">
        <w:trPr>
          <w:trHeight w:val="529"/>
          <w:tblCellSpacing w:w="0" w:type="dxa"/>
          <w:jc w:val="center"/>
        </w:trPr>
        <w:tc>
          <w:tcPr>
            <w:tcW w:w="1008" w:type="dxa"/>
            <w:vAlign w:val="center"/>
          </w:tcPr>
          <w:p w:rsidR="00DD25AA" w:rsidRPr="008A6AAC" w:rsidRDefault="00DD25AA" w:rsidP="00DD25AA">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DD25AA" w:rsidRPr="008A6AAC" w:rsidRDefault="00DD25AA" w:rsidP="00DD25AA">
            <w:pPr>
              <w:spacing w:line="240" w:lineRule="auto"/>
              <w:jc w:val="center"/>
              <w:rPr>
                <w:color w:val="000000"/>
                <w:sz w:val="20"/>
                <w:szCs w:val="20"/>
                <w:lang w:eastAsia="it-IT"/>
              </w:rPr>
            </w:pPr>
            <w:r w:rsidRPr="008A6AAC">
              <w:rPr>
                <w:color w:val="000000"/>
                <w:sz w:val="20"/>
                <w:szCs w:val="20"/>
                <w:lang w:eastAsia="it-IT"/>
              </w:rPr>
              <w:t>Lotto 6</w:t>
            </w:r>
          </w:p>
        </w:tc>
        <w:tc>
          <w:tcPr>
            <w:tcW w:w="4819" w:type="dxa"/>
            <w:shd w:val="clear" w:color="auto" w:fill="FFFFFF"/>
            <w:vAlign w:val="center"/>
            <w:hideMark/>
          </w:tcPr>
          <w:p w:rsidR="00DD25AA" w:rsidRPr="008A6AAC" w:rsidRDefault="00DD25AA" w:rsidP="00DD25AA">
            <w:pPr>
              <w:spacing w:line="240" w:lineRule="auto"/>
              <w:jc w:val="center"/>
              <w:rPr>
                <w:color w:val="000000"/>
                <w:sz w:val="20"/>
                <w:szCs w:val="20"/>
                <w:lang w:eastAsia="it-IT"/>
              </w:rPr>
            </w:pPr>
            <w:r w:rsidRPr="008A6AAC">
              <w:rPr>
                <w:rFonts w:cs="Arial"/>
                <w:color w:val="000000"/>
                <w:sz w:val="15"/>
                <w:szCs w:val="15"/>
                <w:lang w:eastAsia="it-IT"/>
              </w:rPr>
              <w:t>INTERVENTI INTEGRATI PER IL COMPLETAMENTO DELLE OPERE DI DIFESA COSTIERA (tra Foce Fiume Savuto e Litorale di Paola)</w:t>
            </w:r>
          </w:p>
        </w:tc>
        <w:tc>
          <w:tcPr>
            <w:tcW w:w="1730" w:type="dxa"/>
            <w:shd w:val="clear" w:color="auto" w:fill="FFFFFF"/>
            <w:vAlign w:val="center"/>
            <w:hideMark/>
          </w:tcPr>
          <w:p w:rsidR="00DD25AA" w:rsidRPr="00DD25AA" w:rsidRDefault="00DD25AA" w:rsidP="00DD25AA">
            <w:pPr>
              <w:spacing w:line="240" w:lineRule="auto"/>
              <w:jc w:val="center"/>
              <w:rPr>
                <w:rFonts w:cs="Arial"/>
                <w:color w:val="000000"/>
                <w:sz w:val="15"/>
                <w:szCs w:val="15"/>
                <w:lang w:eastAsia="it-IT"/>
              </w:rPr>
            </w:pPr>
            <w:r w:rsidRPr="00DD25AA">
              <w:rPr>
                <w:rFonts w:cs="Arial"/>
                <w:color w:val="000000"/>
                <w:sz w:val="15"/>
                <w:szCs w:val="15"/>
                <w:lang w:eastAsia="it-IT"/>
              </w:rPr>
              <w:t>81732077C7</w:t>
            </w:r>
          </w:p>
        </w:tc>
      </w:tr>
    </w:tbl>
    <w:p w:rsidR="007E779F" w:rsidRDefault="007E779F" w:rsidP="007E779F">
      <w:pPr>
        <w:widowControl w:val="0"/>
        <w:overflowPunct w:val="0"/>
        <w:autoSpaceDE w:val="0"/>
        <w:spacing w:after="0" w:line="240" w:lineRule="auto"/>
        <w:ind w:right="80"/>
        <w:jc w:val="both"/>
        <w:rPr>
          <w:rFonts w:ascii="Times New Roman" w:hAnsi="Times New Roman"/>
          <w:bCs/>
        </w:rPr>
      </w:pPr>
    </w:p>
    <w:p w:rsidR="00095A21" w:rsidRPr="008C71DA" w:rsidRDefault="00095A21" w:rsidP="00095A21">
      <w:pPr>
        <w:pStyle w:val="Titolo3"/>
        <w:spacing w:before="0" w:after="0"/>
        <w:ind w:left="0" w:firstLine="0"/>
        <w:jc w:val="center"/>
        <w:rPr>
          <w:rFonts w:ascii="Times New Roman" w:hAnsi="Times New Roman" w:cs="Times New Roman"/>
        </w:rPr>
      </w:pPr>
      <w:bookmarkStart w:id="0" w:name="_GoBack"/>
      <w:bookmarkEnd w:id="0"/>
    </w:p>
    <w:p w:rsidR="00095A21" w:rsidRDefault="00095A21">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lastRenderedPageBreak/>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95335C" w:rsidRDefault="0095335C">
      <w:pPr>
        <w:autoSpaceDE w:val="0"/>
        <w:spacing w:after="120" w:line="240" w:lineRule="auto"/>
        <w:rPr>
          <w:rFonts w:ascii="Times New Roman" w:hAnsi="Times New Roman"/>
          <w:b/>
          <w:bCs/>
          <w:i/>
        </w:rPr>
      </w:pPr>
    </w:p>
    <w:p w:rsidR="0095335C" w:rsidRDefault="0095335C">
      <w:pPr>
        <w:autoSpaceDE w:val="0"/>
        <w:spacing w:after="120" w:line="240" w:lineRule="auto"/>
        <w:rPr>
          <w:rFonts w:ascii="Times New Roman" w:hAnsi="Times New Roman"/>
          <w:b/>
          <w:bCs/>
          <w:i/>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lastRenderedPageBreak/>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 xml:space="preserve">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w:t>
      </w:r>
      <w:r>
        <w:rPr>
          <w:rFonts w:ascii="Times New Roman" w:hAnsi="Times New Roman"/>
          <w:sz w:val="20"/>
          <w:szCs w:val="20"/>
        </w:rPr>
        <w:lastRenderedPageBreak/>
        <w:t>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411198" w:rsidRDefault="00411198">
      <w:pPr>
        <w:autoSpaceDE w:val="0"/>
        <w:spacing w:after="0" w:line="200" w:lineRule="atLeast"/>
        <w:jc w:val="center"/>
        <w:rPr>
          <w:rFonts w:ascii="Times New Roman" w:hAnsi="Times New Roman"/>
          <w:b/>
          <w:bCs/>
          <w:sz w:val="20"/>
          <w:szCs w:val="20"/>
        </w:rPr>
      </w:pPr>
    </w:p>
    <w:p w:rsidR="00D51D04" w:rsidRPr="00D51D04" w:rsidRDefault="00411198" w:rsidP="00D51D04">
      <w:pPr>
        <w:pStyle w:val="Paragrafoelenco"/>
        <w:numPr>
          <w:ilvl w:val="0"/>
          <w:numId w:val="10"/>
        </w:numPr>
        <w:suppressAutoHyphens w:val="0"/>
        <w:spacing w:line="240" w:lineRule="auto"/>
        <w:contextualSpacing/>
        <w:jc w:val="both"/>
        <w:rPr>
          <w:rFonts w:ascii="Times New Roman" w:hAnsi="Times New Roman"/>
          <w:sz w:val="20"/>
          <w:szCs w:val="20"/>
        </w:rPr>
      </w:pPr>
      <w:r w:rsidRPr="001512FB">
        <w:rPr>
          <w:rFonts w:ascii="Times New Roman" w:hAnsi="Times New Roman"/>
          <w:sz w:val="20"/>
          <w:szCs w:val="20"/>
        </w:rPr>
        <w:t xml:space="preserve">con riferimento a quanto richiesto </w:t>
      </w:r>
      <w:r w:rsidRPr="004A22ED">
        <w:rPr>
          <w:rFonts w:ascii="Times New Roman" w:hAnsi="Times New Roman"/>
          <w:b/>
          <w:sz w:val="20"/>
          <w:szCs w:val="20"/>
        </w:rPr>
        <w:t xml:space="preserve">all’art. </w:t>
      </w:r>
      <w:r w:rsidR="00B0297C">
        <w:rPr>
          <w:rFonts w:ascii="Times New Roman" w:hAnsi="Times New Roman"/>
          <w:b/>
          <w:sz w:val="20"/>
          <w:szCs w:val="20"/>
        </w:rPr>
        <w:t>7</w:t>
      </w:r>
      <w:r w:rsidRPr="004A22ED">
        <w:rPr>
          <w:rFonts w:ascii="Times New Roman" w:hAnsi="Times New Roman"/>
          <w:b/>
          <w:sz w:val="20"/>
          <w:szCs w:val="20"/>
        </w:rPr>
        <w:t>.2) lett. a)</w:t>
      </w:r>
      <w:r w:rsidR="004A22ED">
        <w:rPr>
          <w:rFonts w:ascii="Times New Roman" w:hAnsi="Times New Roman"/>
          <w:b/>
          <w:sz w:val="20"/>
          <w:szCs w:val="20"/>
        </w:rPr>
        <w:t xml:space="preserve"> </w:t>
      </w:r>
      <w:r w:rsidRPr="004A22ED">
        <w:rPr>
          <w:rFonts w:ascii="Times New Roman" w:hAnsi="Times New Roman"/>
          <w:sz w:val="20"/>
          <w:szCs w:val="20"/>
        </w:rPr>
        <w:t>del disciplinare</w:t>
      </w:r>
      <w:r w:rsidRPr="001512FB">
        <w:rPr>
          <w:rFonts w:ascii="Times New Roman" w:hAnsi="Times New Roman"/>
          <w:sz w:val="20"/>
          <w:szCs w:val="20"/>
        </w:rPr>
        <w:t xml:space="preserve"> di gara,</w:t>
      </w:r>
      <w:r>
        <w:rPr>
          <w:rFonts w:ascii="Times New Roman" w:hAnsi="Times New Roman"/>
          <w:sz w:val="20"/>
          <w:szCs w:val="20"/>
        </w:rPr>
        <w:t xml:space="preserve"> di aver</w:t>
      </w:r>
      <w:r w:rsidRPr="0012360D">
        <w:rPr>
          <w:rFonts w:ascii="Times New Roman" w:hAnsi="Times New Roman"/>
          <w:sz w:val="20"/>
          <w:szCs w:val="20"/>
        </w:rPr>
        <w:t xml:space="preserve"> realizzato </w:t>
      </w:r>
      <w:r w:rsidRPr="00813D82">
        <w:rPr>
          <w:rFonts w:ascii="Times New Roman" w:hAnsi="Times New Roman"/>
          <w:sz w:val="20"/>
          <w:szCs w:val="20"/>
        </w:rPr>
        <w:t xml:space="preserve">un </w:t>
      </w:r>
      <w:r w:rsidRPr="00813D82">
        <w:rPr>
          <w:rFonts w:ascii="Times New Roman" w:hAnsi="Times New Roman"/>
          <w:b/>
          <w:sz w:val="20"/>
          <w:szCs w:val="20"/>
        </w:rPr>
        <w:t>fatturato globale</w:t>
      </w:r>
      <w:r w:rsidRPr="0012360D">
        <w:rPr>
          <w:rFonts w:ascii="Times New Roman" w:hAnsi="Times New Roman"/>
          <w:sz w:val="20"/>
          <w:szCs w:val="20"/>
        </w:rPr>
        <w:t xml:space="preserve"> per servizi di ingegneria e di architettura, per tipologia di opere e per classi e categorie, di cui all’art. 3, lett. vvvv) del Codice, espletati nei migliori tre esercizi dell’ultimo quinquennio antecedente la pubblicazione del bando</w:t>
      </w:r>
      <w:r w:rsidR="00813D82" w:rsidRPr="00813D82">
        <w:rPr>
          <w:rFonts w:ascii="Times New Roman" w:hAnsi="Times New Roman"/>
          <w:sz w:val="20"/>
          <w:szCs w:val="20"/>
        </w:rPr>
        <w:t xml:space="preserve"> </w:t>
      </w:r>
      <w:r w:rsidR="00813D82">
        <w:rPr>
          <w:rFonts w:ascii="Times New Roman" w:hAnsi="Times New Roman"/>
          <w:sz w:val="20"/>
          <w:szCs w:val="20"/>
        </w:rPr>
        <w:t xml:space="preserve">del bando, per </w:t>
      </w:r>
      <w:r w:rsidR="001F65F3" w:rsidRPr="001F65F3">
        <w:rPr>
          <w:rFonts w:ascii="Times New Roman" w:hAnsi="Times New Roman"/>
          <w:sz w:val="20"/>
          <w:szCs w:val="20"/>
        </w:rPr>
        <w:t xml:space="preserve">un importo </w:t>
      </w:r>
      <w:r w:rsidR="004A2BA3" w:rsidRPr="004A2BA3">
        <w:rPr>
          <w:rFonts w:ascii="Times New Roman" w:hAnsi="Times New Roman"/>
          <w:b/>
          <w:sz w:val="20"/>
          <w:szCs w:val="20"/>
        </w:rPr>
        <w:t>non inferiore a 1</w:t>
      </w:r>
      <w:r w:rsidR="001F65F3" w:rsidRPr="004A2BA3">
        <w:rPr>
          <w:rFonts w:ascii="Times New Roman" w:hAnsi="Times New Roman"/>
          <w:b/>
          <w:sz w:val="20"/>
          <w:szCs w:val="20"/>
        </w:rPr>
        <w:t xml:space="preserve"> (</w:t>
      </w:r>
      <w:r w:rsidR="004A2BA3">
        <w:rPr>
          <w:rFonts w:ascii="Times New Roman" w:hAnsi="Times New Roman"/>
          <w:b/>
          <w:sz w:val="20"/>
          <w:szCs w:val="20"/>
        </w:rPr>
        <w:t>una</w:t>
      </w:r>
      <w:r w:rsidR="00813D82">
        <w:rPr>
          <w:rFonts w:ascii="Times New Roman" w:hAnsi="Times New Roman"/>
          <w:b/>
          <w:sz w:val="20"/>
          <w:szCs w:val="20"/>
        </w:rPr>
        <w:t>) volt</w:t>
      </w:r>
      <w:r w:rsidR="004A2BA3">
        <w:rPr>
          <w:rFonts w:ascii="Times New Roman" w:hAnsi="Times New Roman"/>
          <w:b/>
          <w:sz w:val="20"/>
          <w:szCs w:val="20"/>
        </w:rPr>
        <w:t>a</w:t>
      </w:r>
      <w:r w:rsidR="001F65F3">
        <w:rPr>
          <w:rFonts w:cs="Calibri"/>
          <w:szCs w:val="24"/>
        </w:rPr>
        <w:t xml:space="preserve"> </w:t>
      </w:r>
      <w:r w:rsidRPr="0012360D">
        <w:rPr>
          <w:rFonts w:ascii="Times New Roman" w:hAnsi="Times New Roman"/>
          <w:sz w:val="20"/>
          <w:szCs w:val="20"/>
        </w:rPr>
        <w:t>dell’importo delle prestazioni a base di gara</w:t>
      </w:r>
      <w:r>
        <w:rPr>
          <w:rFonts w:ascii="Times New Roman" w:hAnsi="Times New Roman"/>
          <w:sz w:val="20"/>
          <w:szCs w:val="20"/>
        </w:rPr>
        <w:t>.</w:t>
      </w:r>
    </w:p>
    <w:p w:rsidR="00F85C20" w:rsidRDefault="00F85C20" w:rsidP="00411198">
      <w:pPr>
        <w:pStyle w:val="Corpotesto"/>
        <w:spacing w:before="73" w:line="100" w:lineRule="atLeast"/>
        <w:ind w:left="709" w:right="-1"/>
        <w:jc w:val="both"/>
        <w:rPr>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61044A" w:rsidRPr="00D956AE" w:rsidTr="0061044A">
        <w:trPr>
          <w:trHeight w:val="408"/>
          <w:jc w:val="center"/>
        </w:trPr>
        <w:tc>
          <w:tcPr>
            <w:tcW w:w="1001"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61044A" w:rsidRPr="00D956AE" w:rsidRDefault="0061044A" w:rsidP="00A9618B">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61044A" w:rsidRPr="00D956AE" w:rsidTr="0061044A">
        <w:trPr>
          <w:jc w:val="center"/>
        </w:trPr>
        <w:tc>
          <w:tcPr>
            <w:tcW w:w="1001"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61044A" w:rsidRPr="00411198" w:rsidRDefault="0061044A" w:rsidP="00A9618B">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Cs/>
                <w:color w:val="000000"/>
                <w:sz w:val="16"/>
                <w:szCs w:val="16"/>
              </w:rPr>
            </w:pP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A9618B">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411198" w:rsidRDefault="00411198">
      <w:pPr>
        <w:autoSpaceDE w:val="0"/>
        <w:spacing w:after="0" w:line="200" w:lineRule="atLeast"/>
        <w:jc w:val="center"/>
        <w:rPr>
          <w:rFonts w:ascii="Times New Roman" w:hAnsi="Times New Roman"/>
          <w:b/>
          <w:bCs/>
          <w:sz w:val="20"/>
          <w:szCs w:val="20"/>
        </w:rPr>
      </w:pPr>
    </w:p>
    <w:p w:rsidR="004A22ED" w:rsidRDefault="00D51D04" w:rsidP="004A22ED">
      <w:pPr>
        <w:numPr>
          <w:ilvl w:val="0"/>
          <w:numId w:val="10"/>
        </w:numPr>
        <w:spacing w:line="240" w:lineRule="auto"/>
        <w:ind w:left="426" w:hanging="426"/>
        <w:jc w:val="both"/>
        <w:rPr>
          <w:rFonts w:ascii="Times New Roman" w:hAnsi="Times New Roman"/>
          <w:b/>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B0297C">
        <w:rPr>
          <w:rFonts w:ascii="Times New Roman" w:hAnsi="Times New Roman"/>
          <w:b/>
          <w:sz w:val="20"/>
          <w:szCs w:val="20"/>
        </w:rPr>
        <w:t>7</w:t>
      </w:r>
      <w:r w:rsidRPr="004A22ED">
        <w:rPr>
          <w:rFonts w:ascii="Times New Roman" w:hAnsi="Times New Roman"/>
          <w:b/>
          <w:sz w:val="20"/>
          <w:szCs w:val="20"/>
        </w:rPr>
        <w:t>.3) lett. a)</w:t>
      </w:r>
      <w:r w:rsidRPr="00D73A60">
        <w:rPr>
          <w:rFonts w:ascii="Times New Roman" w:hAnsi="Times New Roman"/>
          <w:b/>
          <w:sz w:val="20"/>
          <w:szCs w:val="20"/>
        </w:rPr>
        <w:t xml:space="preserve"> </w:t>
      </w:r>
      <w:r w:rsidRPr="00D73A60">
        <w:rPr>
          <w:rFonts w:ascii="Times New Roman" w:hAnsi="Times New Roman"/>
          <w:sz w:val="20"/>
          <w:szCs w:val="20"/>
        </w:rPr>
        <w:t xml:space="preserve">del disciplinare di gara, </w:t>
      </w:r>
      <w:r w:rsidRPr="00D73A60">
        <w:rPr>
          <w:rFonts w:ascii="Times New Roman" w:eastAsia="Arial Unicode MS" w:hAnsi="Times New Roman"/>
          <w:bCs/>
          <w:sz w:val="20"/>
          <w:szCs w:val="20"/>
        </w:rPr>
        <w:t xml:space="preserve">di aver </w:t>
      </w:r>
      <w:r w:rsidRPr="00D73A60">
        <w:rPr>
          <w:rFonts w:ascii="Times New Roman" w:hAnsi="Times New Roman"/>
          <w:sz w:val="20"/>
          <w:szCs w:val="20"/>
        </w:rPr>
        <w:t>espletato negli ultimi dieci anni antecedenti la data di pubblicazione del bando</w:t>
      </w:r>
      <w:r w:rsidRPr="00D73A60">
        <w:rPr>
          <w:rFonts w:ascii="Times New Roman" w:eastAsia="Arial Unicode MS" w:hAnsi="Times New Roman"/>
          <w:bCs/>
          <w:sz w:val="20"/>
          <w:szCs w:val="20"/>
        </w:rPr>
        <w:t xml:space="preserve">, </w:t>
      </w:r>
      <w:r w:rsidRPr="00D73A60">
        <w:rPr>
          <w:rFonts w:ascii="Times New Roman" w:hAnsi="Times New Roman"/>
          <w:bCs/>
          <w:sz w:val="20"/>
          <w:szCs w:val="20"/>
        </w:rPr>
        <w:t xml:space="preserve">servizi di ingegneria e di architettura, di cui all’art. 3, lett. vvvv) del Codice, relativi a lavori appartenenti a ognuna delle classi e categorie dei lavori cui si riferiscono i servizi da affidare, individuate sulla base delle elencazioni contenute nelle vigenti tariffe professionali o delle </w:t>
      </w:r>
      <w:r w:rsidRPr="00D73A60">
        <w:rPr>
          <w:rFonts w:ascii="Times New Roman" w:hAnsi="Times New Roman"/>
          <w:bCs/>
          <w:sz w:val="20"/>
          <w:szCs w:val="20"/>
        </w:rPr>
        <w:lastRenderedPageBreak/>
        <w:t xml:space="preserve">classi e categorie vigenti al momento dell’espletamento dei servizi sulla base delle corrispondenze indicate nel DM 17 giugno 2016, per un </w:t>
      </w:r>
      <w:r w:rsidRPr="00D73A60">
        <w:rPr>
          <w:rFonts w:ascii="Times New Roman" w:hAnsi="Times New Roman"/>
          <w:b/>
          <w:bCs/>
          <w:sz w:val="20"/>
          <w:szCs w:val="20"/>
        </w:rPr>
        <w:t>importo globale</w:t>
      </w:r>
      <w:r w:rsidRPr="00D73A60">
        <w:rPr>
          <w:rFonts w:ascii="Times New Roman" w:hAnsi="Times New Roman"/>
          <w:bCs/>
          <w:sz w:val="20"/>
          <w:szCs w:val="20"/>
        </w:rPr>
        <w:t xml:space="preserve"> per ogni classe o categoria, </w:t>
      </w:r>
      <w:r w:rsidRPr="00D73A60">
        <w:rPr>
          <w:rFonts w:ascii="Times New Roman" w:hAnsi="Times New Roman"/>
          <w:b/>
          <w:bCs/>
          <w:sz w:val="20"/>
          <w:szCs w:val="20"/>
        </w:rPr>
        <w:t>non inferiore a</w:t>
      </w:r>
      <w:r w:rsidRPr="00D73A60">
        <w:rPr>
          <w:rFonts w:ascii="Times New Roman" w:hAnsi="Times New Roman"/>
          <w:bCs/>
          <w:sz w:val="20"/>
          <w:szCs w:val="20"/>
        </w:rPr>
        <w:t xml:space="preserve"> </w:t>
      </w:r>
      <w:r w:rsidRPr="00D73A60">
        <w:rPr>
          <w:rFonts w:ascii="Times New Roman" w:hAnsi="Times New Roman"/>
          <w:b/>
          <w:bCs/>
          <w:sz w:val="20"/>
          <w:szCs w:val="20"/>
        </w:rPr>
        <w:t>1 (una) volt</w:t>
      </w:r>
      <w:r w:rsidR="0013483A" w:rsidRPr="00D73A60">
        <w:rPr>
          <w:rFonts w:ascii="Times New Roman" w:hAnsi="Times New Roman"/>
          <w:b/>
          <w:bCs/>
          <w:sz w:val="20"/>
          <w:szCs w:val="20"/>
        </w:rPr>
        <w:t>a</w:t>
      </w:r>
      <w:r w:rsidRPr="00D73A60">
        <w:rPr>
          <w:rFonts w:ascii="Times New Roman" w:hAnsi="Times New Roman"/>
          <w:bCs/>
          <w:sz w:val="20"/>
          <w:szCs w:val="20"/>
        </w:rPr>
        <w:t xml:space="preserve"> l’importo stimato dei lavori cui si riferisce la prestazione, calcolato con riguardo a ciascuna delle categorie</w:t>
      </w:r>
      <w:r w:rsidR="004A22ED">
        <w:rPr>
          <w:rFonts w:ascii="Times New Roman" w:hAnsi="Times New Roman"/>
          <w:bCs/>
          <w:sz w:val="20"/>
          <w:szCs w:val="20"/>
        </w:rPr>
        <w:t>:</w:t>
      </w:r>
    </w:p>
    <w:p w:rsidR="004A22ED" w:rsidRPr="004A22ED" w:rsidRDefault="004A22ED" w:rsidP="004A22ED">
      <w:pPr>
        <w:spacing w:line="240" w:lineRule="auto"/>
        <w:ind w:left="426"/>
        <w:jc w:val="both"/>
        <w:rPr>
          <w:rFonts w:ascii="Times New Roman" w:hAnsi="Times New Roman"/>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BD3DA8" w:rsidRPr="00D956AE" w:rsidTr="00BD3DA8">
        <w:trPr>
          <w:trHeight w:val="408"/>
          <w:jc w:val="center"/>
        </w:trPr>
        <w:tc>
          <w:tcPr>
            <w:tcW w:w="1001"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BD3DA8" w:rsidRPr="00D956AE" w:rsidRDefault="00BD3DA8" w:rsidP="00453A68">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BD3DA8" w:rsidRPr="00D956AE" w:rsidTr="00BD3DA8">
        <w:trPr>
          <w:jc w:val="center"/>
        </w:trPr>
        <w:tc>
          <w:tcPr>
            <w:tcW w:w="1001"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BD3DA8" w:rsidRPr="00411198" w:rsidRDefault="00BD3DA8" w:rsidP="00453A68">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Cs/>
                <w:color w:val="000000"/>
                <w:sz w:val="16"/>
                <w:szCs w:val="16"/>
              </w:rPr>
            </w:pP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453A68">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BD3DA8" w:rsidRDefault="00BD3DA8" w:rsidP="002F1325">
      <w:pPr>
        <w:spacing w:after="0" w:line="240" w:lineRule="auto"/>
        <w:ind w:left="425"/>
        <w:jc w:val="center"/>
        <w:rPr>
          <w:rFonts w:ascii="Times New Roman" w:hAnsi="Times New Roman"/>
          <w:b/>
          <w:sz w:val="20"/>
          <w:szCs w:val="20"/>
        </w:rPr>
      </w:pPr>
    </w:p>
    <w:p w:rsidR="00176700" w:rsidRDefault="00176700" w:rsidP="0020414C">
      <w:pPr>
        <w:spacing w:after="0" w:line="240" w:lineRule="auto"/>
        <w:ind w:left="426"/>
        <w:jc w:val="both"/>
        <w:rPr>
          <w:rFonts w:ascii="Times New Roman" w:hAnsi="Times New Roman"/>
          <w:sz w:val="20"/>
          <w:szCs w:val="20"/>
        </w:rPr>
      </w:pPr>
    </w:p>
    <w:p w:rsidR="00D51D04" w:rsidRPr="0013483A" w:rsidRDefault="00CE4B54" w:rsidP="00D51D04">
      <w:pPr>
        <w:numPr>
          <w:ilvl w:val="0"/>
          <w:numId w:val="10"/>
        </w:numPr>
        <w:spacing w:line="240" w:lineRule="auto"/>
        <w:jc w:val="both"/>
        <w:rPr>
          <w:rFonts w:ascii="Times New Roman" w:hAnsi="Times New Roman"/>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872D4D">
        <w:rPr>
          <w:rFonts w:ascii="Times New Roman" w:hAnsi="Times New Roman"/>
          <w:b/>
          <w:sz w:val="20"/>
          <w:szCs w:val="20"/>
        </w:rPr>
        <w:t>7</w:t>
      </w:r>
      <w:r w:rsidR="00915305" w:rsidRPr="004A22ED">
        <w:rPr>
          <w:rFonts w:ascii="Times New Roman" w:hAnsi="Times New Roman"/>
          <w:b/>
          <w:sz w:val="20"/>
          <w:szCs w:val="20"/>
        </w:rPr>
        <w:t>.</w:t>
      </w:r>
      <w:r w:rsidR="00411198" w:rsidRPr="004A22ED">
        <w:rPr>
          <w:rFonts w:ascii="Times New Roman" w:hAnsi="Times New Roman"/>
          <w:b/>
          <w:sz w:val="20"/>
          <w:szCs w:val="20"/>
        </w:rPr>
        <w:t>3</w:t>
      </w:r>
      <w:r w:rsidR="00F45104" w:rsidRPr="004A22ED">
        <w:rPr>
          <w:rFonts w:ascii="Times New Roman" w:hAnsi="Times New Roman"/>
          <w:b/>
          <w:sz w:val="20"/>
          <w:szCs w:val="20"/>
        </w:rPr>
        <w:t>) lett.</w:t>
      </w:r>
      <w:r w:rsidR="006D40B1" w:rsidRPr="004A22ED">
        <w:rPr>
          <w:rFonts w:ascii="Times New Roman" w:hAnsi="Times New Roman"/>
          <w:b/>
          <w:sz w:val="20"/>
          <w:szCs w:val="20"/>
        </w:rPr>
        <w:t>b</w:t>
      </w:r>
      <w:r w:rsidRPr="004A22ED">
        <w:rPr>
          <w:rFonts w:ascii="Times New Roman" w:hAnsi="Times New Roman"/>
          <w:b/>
          <w:sz w:val="20"/>
          <w:szCs w:val="20"/>
        </w:rPr>
        <w:t xml:space="preserve">) </w:t>
      </w:r>
      <w:r w:rsidRPr="004A22ED">
        <w:rPr>
          <w:rFonts w:ascii="Times New Roman" w:hAnsi="Times New Roman"/>
          <w:sz w:val="20"/>
          <w:szCs w:val="20"/>
        </w:rPr>
        <w:t>del disciplinare</w:t>
      </w:r>
      <w:r w:rsidRPr="0013483A">
        <w:rPr>
          <w:rFonts w:ascii="Times New Roman" w:hAnsi="Times New Roman"/>
          <w:sz w:val="20"/>
          <w:szCs w:val="20"/>
        </w:rPr>
        <w:t xml:space="preserve"> di gara, di aver svolto negli ultimi dieci anni antecedenti la data di pubblicazione del bando </w:t>
      </w:r>
      <w:r w:rsidR="00915305" w:rsidRPr="0013483A">
        <w:rPr>
          <w:rFonts w:ascii="Times New Roman" w:hAnsi="Times New Roman"/>
          <w:sz w:val="20"/>
          <w:szCs w:val="20"/>
        </w:rPr>
        <w:t>almeno due servizi (cd. ”</w:t>
      </w:r>
      <w:r w:rsidR="00915305" w:rsidRPr="0013483A">
        <w:rPr>
          <w:rFonts w:ascii="Times New Roman" w:hAnsi="Times New Roman"/>
          <w:b/>
          <w:sz w:val="20"/>
          <w:szCs w:val="20"/>
        </w:rPr>
        <w:t>servizi di punta</w:t>
      </w:r>
      <w:r w:rsidR="00915305" w:rsidRPr="0013483A">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importo totale non inferiore a un valore di </w:t>
      </w:r>
      <w:r w:rsidR="00915305" w:rsidRPr="0013483A">
        <w:rPr>
          <w:rFonts w:ascii="Times New Roman" w:hAnsi="Times New Roman"/>
          <w:b/>
          <w:sz w:val="20"/>
          <w:szCs w:val="20"/>
        </w:rPr>
        <w:t>0,</w:t>
      </w:r>
      <w:r w:rsidR="0061044A" w:rsidRPr="0013483A">
        <w:rPr>
          <w:rFonts w:ascii="Times New Roman" w:hAnsi="Times New Roman"/>
          <w:b/>
          <w:sz w:val="20"/>
          <w:szCs w:val="20"/>
        </w:rPr>
        <w:t>40</w:t>
      </w:r>
      <w:r w:rsidR="00813D82" w:rsidRPr="0013483A">
        <w:rPr>
          <w:rFonts w:ascii="Times New Roman" w:hAnsi="Times New Roman"/>
          <w:b/>
          <w:sz w:val="20"/>
          <w:szCs w:val="20"/>
        </w:rPr>
        <w:t xml:space="preserve"> (zero virgola quattro)</w:t>
      </w:r>
      <w:r w:rsidR="0061044A" w:rsidRPr="0013483A">
        <w:rPr>
          <w:rFonts w:ascii="Times New Roman" w:hAnsi="Times New Roman"/>
          <w:b/>
          <w:sz w:val="20"/>
          <w:szCs w:val="20"/>
        </w:rPr>
        <w:t xml:space="preserve"> </w:t>
      </w:r>
      <w:r w:rsidR="00915305" w:rsidRPr="0013483A">
        <w:rPr>
          <w:rFonts w:ascii="Times New Roman" w:hAnsi="Times New Roman"/>
          <w:sz w:val="20"/>
          <w:szCs w:val="20"/>
        </w:rPr>
        <w:t>volte l’importo stimato dei lavori cui si riferisce la prestazione, calcolato con riguardo a ognuna delle classi o categorie e riferiti a tipologie di lavori analoghi per dimensione e per caratteristiche tecniche a quelli oggetto di affidamento</w:t>
      </w:r>
      <w:r w:rsidR="003B272F" w:rsidRPr="00E33534">
        <w:rPr>
          <w:rFonts w:ascii="Times New Roman" w:hAnsi="Times New Roman"/>
          <w:sz w:val="20"/>
          <w:szCs w:val="20"/>
          <w:u w:val="single"/>
        </w:rPr>
        <w:t>,</w:t>
      </w:r>
      <w:r w:rsidR="00915305" w:rsidRPr="0013483A">
        <w:rPr>
          <w:rFonts w:ascii="Times New Roman" w:hAnsi="Times New Roman"/>
          <w:sz w:val="20"/>
          <w:szCs w:val="20"/>
        </w:rPr>
        <w:t xml:space="preserve"> come di seguito rappresentato</w:t>
      </w:r>
      <w:r w:rsidR="0013483A">
        <w:rPr>
          <w:rFonts w:ascii="Times New Roman" w:hAnsi="Times New Roman"/>
          <w:bCs/>
          <w:sz w:val="18"/>
          <w:szCs w:val="20"/>
        </w:rPr>
        <w:t>:</w:t>
      </w:r>
    </w:p>
    <w:p w:rsidR="00D51D04" w:rsidRPr="002E28DF" w:rsidRDefault="00D51D04" w:rsidP="00D51D04">
      <w:pPr>
        <w:spacing w:line="240" w:lineRule="auto"/>
        <w:jc w:val="both"/>
        <w:rPr>
          <w:rFonts w:ascii="Times New Roman" w:hAnsi="Times New Roman"/>
          <w:b/>
          <w:sz w:val="20"/>
          <w:szCs w:val="20"/>
        </w:rPr>
      </w:pPr>
    </w:p>
    <w:tbl>
      <w:tblPr>
        <w:tblW w:w="8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992"/>
        <w:gridCol w:w="996"/>
        <w:gridCol w:w="781"/>
        <w:gridCol w:w="1065"/>
        <w:gridCol w:w="1841"/>
      </w:tblGrid>
      <w:tr w:rsidR="0061044A" w:rsidRPr="00915305" w:rsidTr="00643A2D">
        <w:trPr>
          <w:trHeight w:val="461"/>
          <w:jc w:val="center"/>
        </w:trPr>
        <w:tc>
          <w:tcPr>
            <w:tcW w:w="1132" w:type="dxa"/>
            <w:vMerge w:val="restart"/>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1988" w:type="dxa"/>
            <w:gridSpan w:val="2"/>
            <w:vAlign w:val="center"/>
          </w:tcPr>
          <w:p w:rsidR="0061044A" w:rsidRPr="0061044A"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r w:rsidRPr="0061044A">
              <w:rPr>
                <w:rFonts w:ascii="Times New Roman" w:hAnsi="Times New Roman"/>
                <w:b/>
                <w:sz w:val="16"/>
                <w:szCs w:val="16"/>
              </w:rPr>
              <w:t>Corrispondenze</w:t>
            </w:r>
          </w:p>
        </w:tc>
        <w:tc>
          <w:tcPr>
            <w:tcW w:w="781"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151" w:right="-104"/>
              <w:jc w:val="center"/>
              <w:rPr>
                <w:rFonts w:ascii="Times New Roman" w:hAnsi="Times New Roman"/>
                <w:b/>
                <w:bCs/>
                <w:sz w:val="16"/>
                <w:szCs w:val="16"/>
              </w:rPr>
            </w:pPr>
            <w:r>
              <w:rPr>
                <w:rFonts w:ascii="Times New Roman" w:hAnsi="Times New Roman"/>
                <w:b/>
                <w:bCs/>
                <w:sz w:val="16"/>
                <w:szCs w:val="16"/>
              </w:rPr>
              <w:t>Servizio</w:t>
            </w:r>
          </w:p>
        </w:tc>
        <w:tc>
          <w:tcPr>
            <w:tcW w:w="1065"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bCs/>
                <w:sz w:val="16"/>
                <w:szCs w:val="16"/>
              </w:rPr>
            </w:pPr>
            <w:r w:rsidRPr="00D956AE">
              <w:rPr>
                <w:rFonts w:ascii="Times New Roman" w:hAnsi="Times New Roman"/>
                <w:b/>
                <w:bCs/>
                <w:color w:val="000000"/>
                <w:sz w:val="16"/>
                <w:szCs w:val="16"/>
              </w:rPr>
              <w:t xml:space="preserve">Importo dei due lavori </w:t>
            </w:r>
            <w:r w:rsidRPr="00E40B5B">
              <w:rPr>
                <w:rFonts w:ascii="Times New Roman" w:hAnsi="Times New Roman"/>
                <w:b/>
                <w:bCs/>
                <w:color w:val="000000"/>
                <w:sz w:val="14"/>
                <w:szCs w:val="16"/>
              </w:rPr>
              <w:t>(ogni riga un solo lavoro)</w:t>
            </w:r>
          </w:p>
        </w:tc>
        <w:tc>
          <w:tcPr>
            <w:tcW w:w="1841" w:type="dxa"/>
            <w:vMerge w:val="restart"/>
            <w:shd w:val="clear" w:color="auto" w:fill="auto"/>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sz w:val="16"/>
                <w:szCs w:val="16"/>
              </w:rPr>
            </w:pPr>
            <w:r w:rsidRPr="00915305">
              <w:rPr>
                <w:rFonts w:ascii="Times New Roman" w:hAnsi="Times New Roman"/>
                <w:b/>
                <w:bCs/>
                <w:sz w:val="16"/>
                <w:szCs w:val="16"/>
              </w:rPr>
              <w:t>Importo totale (in cifre e in lettere) al netto di IVA (ogni riga la somma dei due lavori)</w:t>
            </w:r>
          </w:p>
        </w:tc>
      </w:tr>
      <w:tr w:rsidR="0061044A" w:rsidRPr="00915305" w:rsidTr="00643A2D">
        <w:trPr>
          <w:trHeight w:val="520"/>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Align w:val="center"/>
          </w:tcPr>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L.143/49</w:t>
            </w:r>
          </w:p>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Classi e</w:t>
            </w:r>
          </w:p>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categorie</w:t>
            </w:r>
          </w:p>
        </w:tc>
        <w:tc>
          <w:tcPr>
            <w:tcW w:w="996" w:type="dxa"/>
            <w:vAlign w:val="center"/>
          </w:tcPr>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DM 18/11/1971</w:t>
            </w:r>
          </w:p>
        </w:tc>
        <w:tc>
          <w:tcPr>
            <w:tcW w:w="781"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065"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841" w:type="dxa"/>
            <w:vMerge/>
            <w:shd w:val="clear" w:color="auto" w:fill="auto"/>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r>
      <w:tr w:rsidR="00B0297C" w:rsidRPr="00915305" w:rsidTr="00BA4DA0">
        <w:trPr>
          <w:trHeight w:val="942"/>
          <w:jc w:val="center"/>
        </w:trPr>
        <w:tc>
          <w:tcPr>
            <w:tcW w:w="1132" w:type="dxa"/>
            <w:vMerge w:val="restart"/>
            <w:shd w:val="clear" w:color="auto" w:fill="auto"/>
            <w:vAlign w:val="center"/>
          </w:tcPr>
          <w:p w:rsidR="00B0297C" w:rsidRPr="00E32E16" w:rsidRDefault="00B0297C"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D.01</w:t>
            </w:r>
          </w:p>
        </w:tc>
        <w:tc>
          <w:tcPr>
            <w:tcW w:w="1276" w:type="dxa"/>
            <w:vMerge w:val="restart"/>
            <w:vAlign w:val="center"/>
          </w:tcPr>
          <w:p w:rsidR="00B0297C"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992"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Pr>
                <w:rFonts w:ascii="Times New Roman" w:hAnsi="Times New Roman"/>
                <w:bCs/>
                <w:color w:val="000000"/>
                <w:sz w:val="16"/>
                <w:szCs w:val="16"/>
              </w:rPr>
              <w:t>c</w:t>
            </w:r>
          </w:p>
        </w:tc>
        <w:tc>
          <w:tcPr>
            <w:tcW w:w="996"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781" w:type="dxa"/>
            <w:vAlign w:val="center"/>
          </w:tcPr>
          <w:p w:rsidR="00B0297C" w:rsidRPr="00915305" w:rsidRDefault="00B0297C" w:rsidP="00B0297C">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B0297C" w:rsidRPr="00D956AE" w:rsidRDefault="00B0297C"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B0297C" w:rsidRPr="00915305" w:rsidRDefault="00B0297C"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r w:rsidR="00B0297C" w:rsidRPr="00915305" w:rsidTr="00773107">
        <w:trPr>
          <w:trHeight w:val="794"/>
          <w:jc w:val="center"/>
        </w:trPr>
        <w:tc>
          <w:tcPr>
            <w:tcW w:w="1132" w:type="dxa"/>
            <w:vMerge/>
            <w:shd w:val="clear" w:color="auto" w:fill="auto"/>
            <w:vAlign w:val="center"/>
          </w:tcPr>
          <w:p w:rsidR="00B0297C" w:rsidRPr="00915305" w:rsidRDefault="00B0297C"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B0297C" w:rsidRPr="00915305" w:rsidRDefault="00B0297C" w:rsidP="00A9618B">
            <w:pPr>
              <w:spacing w:after="0" w:line="240" w:lineRule="auto"/>
              <w:jc w:val="center"/>
              <w:rPr>
                <w:rFonts w:ascii="Times New Roman" w:hAnsi="Times New Roman"/>
                <w:sz w:val="16"/>
                <w:szCs w:val="16"/>
              </w:rPr>
            </w:pPr>
          </w:p>
        </w:tc>
        <w:tc>
          <w:tcPr>
            <w:tcW w:w="992"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996"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781" w:type="dxa"/>
            <w:vAlign w:val="center"/>
          </w:tcPr>
          <w:p w:rsidR="00B0297C" w:rsidRPr="00915305" w:rsidRDefault="00B0297C"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r>
    </w:tbl>
    <w:p w:rsidR="00915305" w:rsidRDefault="00915305" w:rsidP="00915305">
      <w:pPr>
        <w:spacing w:after="0" w:line="240" w:lineRule="auto"/>
        <w:jc w:val="center"/>
        <w:rPr>
          <w:rFonts w:ascii="Times New Roman" w:hAnsi="Times New Roman"/>
          <w:b/>
          <w:sz w:val="20"/>
          <w:szCs w:val="16"/>
        </w:rPr>
      </w:pPr>
    </w:p>
    <w:p w:rsidR="002C178D" w:rsidRDefault="002C178D" w:rsidP="00176700">
      <w:pPr>
        <w:spacing w:after="0" w:line="240" w:lineRule="auto"/>
        <w:ind w:left="426"/>
        <w:jc w:val="both"/>
        <w:rPr>
          <w:rFonts w:ascii="Times New Roman" w:hAnsi="Times New Roman"/>
          <w:sz w:val="20"/>
          <w:szCs w:val="20"/>
          <w:u w:val="single"/>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 xml:space="preserve">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w:t>
      </w:r>
      <w:r w:rsidRPr="00980511">
        <w:rPr>
          <w:rFonts w:ascii="Times New Roman" w:hAnsi="Times New Roman"/>
          <w:sz w:val="20"/>
          <w:szCs w:val="20"/>
        </w:rPr>
        <w:lastRenderedPageBreak/>
        <w:t>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A550CD" w:rsidRDefault="006D0C48" w:rsidP="00367DB3">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Pr="00367DB3" w:rsidRDefault="00367DB3" w:rsidP="00367DB3">
      <w:pPr>
        <w:tabs>
          <w:tab w:val="center" w:pos="7513"/>
        </w:tabs>
        <w:autoSpaceDE w:val="0"/>
        <w:spacing w:after="0" w:line="240" w:lineRule="auto"/>
        <w:jc w:val="both"/>
        <w:rPr>
          <w:rFonts w:ascii="Times New Roman" w:hAnsi="Times New Roman"/>
          <w:b/>
          <w:sz w:val="20"/>
          <w:szCs w:val="20"/>
        </w:rPr>
      </w:pP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6D40B1">
      <w:headerReference w:type="default" r:id="rId7"/>
      <w:footerReference w:type="default" r:id="rId8"/>
      <w:type w:val="continuous"/>
      <w:pgSz w:w="11906" w:h="16838"/>
      <w:pgMar w:top="2835" w:right="1134" w:bottom="1418" w:left="1134" w:header="720" w:footer="634"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A1D" w:rsidRDefault="00B37A1D">
      <w:pPr>
        <w:spacing w:after="0" w:line="240" w:lineRule="auto"/>
      </w:pPr>
      <w:r>
        <w:separator/>
      </w:r>
    </w:p>
  </w:endnote>
  <w:endnote w:type="continuationSeparator" w:id="0">
    <w:p w:rsidR="00B37A1D" w:rsidRDefault="00B37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Default="002C178D" w:rsidP="00B0297C">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r w:rsidR="004A22ED">
      <w:rPr>
        <w:rFonts w:ascii="Times New Roman" w:hAnsi="Times New Roman"/>
        <w:i/>
        <w:sz w:val="16"/>
      </w:rPr>
      <w:t xml:space="preserve"> -Dichiarazione Servizi</w:t>
    </w:r>
    <w:r w:rsidR="00B0297C">
      <w:rPr>
        <w:rFonts w:ascii="Times New Roman" w:hAnsi="Times New Roman"/>
        <w:i/>
        <w:sz w:val="16"/>
      </w:rPr>
      <w:t xml:space="preserve"> </w:t>
    </w:r>
    <w:r w:rsidR="00B0297C">
      <w:rPr>
        <w:rFonts w:ascii="Times New Roman" w:hAnsi="Times New Roman"/>
        <w:i/>
        <w:sz w:val="16"/>
      </w:rPr>
      <w:tab/>
    </w:r>
    <w:r w:rsidR="005345E0" w:rsidRPr="005345E0">
      <w:rPr>
        <w:rFonts w:ascii="Times New Roman" w:hAnsi="Times New Roman"/>
        <w:i/>
        <w:sz w:val="16"/>
      </w:rPr>
      <w:t xml:space="preserve">Pagina </w:t>
    </w:r>
    <w:r w:rsidR="00A952C5"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A952C5" w:rsidRPr="005345E0">
      <w:rPr>
        <w:rFonts w:ascii="Times New Roman" w:hAnsi="Times New Roman"/>
        <w:i/>
        <w:sz w:val="16"/>
      </w:rPr>
      <w:fldChar w:fldCharType="separate"/>
    </w:r>
    <w:r w:rsidR="00DD25AA">
      <w:rPr>
        <w:rFonts w:ascii="Times New Roman" w:hAnsi="Times New Roman"/>
        <w:i/>
        <w:noProof/>
        <w:sz w:val="16"/>
      </w:rPr>
      <w:t>1</w:t>
    </w:r>
    <w:r w:rsidR="00A952C5" w:rsidRPr="005345E0">
      <w:rPr>
        <w:rFonts w:ascii="Times New Roman" w:hAnsi="Times New Roman"/>
        <w:i/>
        <w:sz w:val="16"/>
      </w:rPr>
      <w:fldChar w:fldCharType="end"/>
    </w:r>
    <w:r w:rsidR="005345E0" w:rsidRPr="005345E0">
      <w:rPr>
        <w:rFonts w:ascii="Times New Roman" w:hAnsi="Times New Roman"/>
        <w:i/>
        <w:sz w:val="16"/>
      </w:rPr>
      <w:t xml:space="preserve"> di </w:t>
    </w:r>
    <w:r w:rsidR="00B37A1D">
      <w:fldChar w:fldCharType="begin"/>
    </w:r>
    <w:r w:rsidR="00B37A1D">
      <w:instrText xml:space="preserve"> NUMPAGES   \* MERGEFORMAT </w:instrText>
    </w:r>
    <w:r w:rsidR="00B37A1D">
      <w:fldChar w:fldCharType="separate"/>
    </w:r>
    <w:r w:rsidR="00DD25AA" w:rsidRPr="00DD25AA">
      <w:rPr>
        <w:rFonts w:ascii="Times New Roman" w:hAnsi="Times New Roman"/>
        <w:i/>
        <w:noProof/>
        <w:sz w:val="16"/>
      </w:rPr>
      <w:t>6</w:t>
    </w:r>
    <w:r w:rsidR="00B37A1D">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A1D" w:rsidRDefault="00B37A1D">
      <w:pPr>
        <w:spacing w:after="0" w:line="240" w:lineRule="auto"/>
      </w:pPr>
      <w:r>
        <w:separator/>
      </w:r>
    </w:p>
  </w:footnote>
  <w:footnote w:type="continuationSeparator" w:id="0">
    <w:p w:rsidR="00B37A1D" w:rsidRDefault="00B37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B0297C" w:rsidRPr="00E63B6D" w:rsidRDefault="00B0297C" w:rsidP="004A22ED">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4"/>
  </w:num>
  <w:num w:numId="14">
    <w:abstractNumId w:val="10"/>
  </w:num>
  <w:num w:numId="15">
    <w:abstractNumId w:val="15"/>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06DC7"/>
    <w:rsid w:val="00015F54"/>
    <w:rsid w:val="00022747"/>
    <w:rsid w:val="00030D8E"/>
    <w:rsid w:val="00043868"/>
    <w:rsid w:val="000543BC"/>
    <w:rsid w:val="00060683"/>
    <w:rsid w:val="00070865"/>
    <w:rsid w:val="00076C39"/>
    <w:rsid w:val="000914B2"/>
    <w:rsid w:val="00095A21"/>
    <w:rsid w:val="000F4DF6"/>
    <w:rsid w:val="000F7A8F"/>
    <w:rsid w:val="00124D13"/>
    <w:rsid w:val="001272C3"/>
    <w:rsid w:val="00133836"/>
    <w:rsid w:val="0013483A"/>
    <w:rsid w:val="0013584D"/>
    <w:rsid w:val="00160374"/>
    <w:rsid w:val="0016700C"/>
    <w:rsid w:val="00175DEA"/>
    <w:rsid w:val="00176700"/>
    <w:rsid w:val="0019519B"/>
    <w:rsid w:val="001967C1"/>
    <w:rsid w:val="001B0A76"/>
    <w:rsid w:val="001D54DD"/>
    <w:rsid w:val="001F65F3"/>
    <w:rsid w:val="002010BE"/>
    <w:rsid w:val="0020414C"/>
    <w:rsid w:val="002112AF"/>
    <w:rsid w:val="00220D16"/>
    <w:rsid w:val="0027055A"/>
    <w:rsid w:val="00272147"/>
    <w:rsid w:val="002A3C9F"/>
    <w:rsid w:val="002A664D"/>
    <w:rsid w:val="002B2F48"/>
    <w:rsid w:val="002C178D"/>
    <w:rsid w:val="002D7CC2"/>
    <w:rsid w:val="002E28DF"/>
    <w:rsid w:val="002F1325"/>
    <w:rsid w:val="003063A0"/>
    <w:rsid w:val="00312FE0"/>
    <w:rsid w:val="00317B8C"/>
    <w:rsid w:val="003536E6"/>
    <w:rsid w:val="00367DB3"/>
    <w:rsid w:val="003815FC"/>
    <w:rsid w:val="00392BCF"/>
    <w:rsid w:val="003A32F6"/>
    <w:rsid w:val="003B272F"/>
    <w:rsid w:val="003D0CFE"/>
    <w:rsid w:val="003D7B44"/>
    <w:rsid w:val="00411198"/>
    <w:rsid w:val="00430F37"/>
    <w:rsid w:val="00435901"/>
    <w:rsid w:val="00440DCF"/>
    <w:rsid w:val="004470AE"/>
    <w:rsid w:val="00457E6C"/>
    <w:rsid w:val="00482177"/>
    <w:rsid w:val="0048628F"/>
    <w:rsid w:val="004A22ED"/>
    <w:rsid w:val="004A2BA3"/>
    <w:rsid w:val="004B5D3B"/>
    <w:rsid w:val="004C06FB"/>
    <w:rsid w:val="004D2C63"/>
    <w:rsid w:val="004D328A"/>
    <w:rsid w:val="00516441"/>
    <w:rsid w:val="005345E0"/>
    <w:rsid w:val="00555FD2"/>
    <w:rsid w:val="005636AD"/>
    <w:rsid w:val="00571D7B"/>
    <w:rsid w:val="005B2E32"/>
    <w:rsid w:val="005B54F7"/>
    <w:rsid w:val="005C2F01"/>
    <w:rsid w:val="005E6E8F"/>
    <w:rsid w:val="005F03F4"/>
    <w:rsid w:val="005F4077"/>
    <w:rsid w:val="0060708A"/>
    <w:rsid w:val="0061044A"/>
    <w:rsid w:val="006116E9"/>
    <w:rsid w:val="00643A2D"/>
    <w:rsid w:val="00655C15"/>
    <w:rsid w:val="006618D0"/>
    <w:rsid w:val="00671F7B"/>
    <w:rsid w:val="006846F8"/>
    <w:rsid w:val="00687C4C"/>
    <w:rsid w:val="00692E33"/>
    <w:rsid w:val="006B53C4"/>
    <w:rsid w:val="006D0C48"/>
    <w:rsid w:val="006D40B1"/>
    <w:rsid w:val="006F7B89"/>
    <w:rsid w:val="00700AF6"/>
    <w:rsid w:val="00702146"/>
    <w:rsid w:val="00714617"/>
    <w:rsid w:val="00722A75"/>
    <w:rsid w:val="00722E41"/>
    <w:rsid w:val="007460D0"/>
    <w:rsid w:val="00760B60"/>
    <w:rsid w:val="00775643"/>
    <w:rsid w:val="007C70FF"/>
    <w:rsid w:val="007E6889"/>
    <w:rsid w:val="007E779F"/>
    <w:rsid w:val="00803DF8"/>
    <w:rsid w:val="00810087"/>
    <w:rsid w:val="00813D82"/>
    <w:rsid w:val="00822139"/>
    <w:rsid w:val="0082755D"/>
    <w:rsid w:val="008324B8"/>
    <w:rsid w:val="00872D4D"/>
    <w:rsid w:val="008759DD"/>
    <w:rsid w:val="0089398A"/>
    <w:rsid w:val="008A796A"/>
    <w:rsid w:val="008B7DE4"/>
    <w:rsid w:val="008D6843"/>
    <w:rsid w:val="008E2B0B"/>
    <w:rsid w:val="00912CDE"/>
    <w:rsid w:val="00915305"/>
    <w:rsid w:val="00932175"/>
    <w:rsid w:val="0093587C"/>
    <w:rsid w:val="00941590"/>
    <w:rsid w:val="0095335C"/>
    <w:rsid w:val="00970E02"/>
    <w:rsid w:val="009E56EA"/>
    <w:rsid w:val="00A0449B"/>
    <w:rsid w:val="00A108F0"/>
    <w:rsid w:val="00A159C9"/>
    <w:rsid w:val="00A24218"/>
    <w:rsid w:val="00A3508B"/>
    <w:rsid w:val="00A43D19"/>
    <w:rsid w:val="00A550CD"/>
    <w:rsid w:val="00A94E56"/>
    <w:rsid w:val="00A952C5"/>
    <w:rsid w:val="00AB4CB6"/>
    <w:rsid w:val="00AB5C4B"/>
    <w:rsid w:val="00AC00A2"/>
    <w:rsid w:val="00AD5ABE"/>
    <w:rsid w:val="00AE25EA"/>
    <w:rsid w:val="00AE5F63"/>
    <w:rsid w:val="00B0297C"/>
    <w:rsid w:val="00B12CDA"/>
    <w:rsid w:val="00B15178"/>
    <w:rsid w:val="00B20C97"/>
    <w:rsid w:val="00B20EF3"/>
    <w:rsid w:val="00B24248"/>
    <w:rsid w:val="00B37A1D"/>
    <w:rsid w:val="00B44AC9"/>
    <w:rsid w:val="00B72CA5"/>
    <w:rsid w:val="00B8211B"/>
    <w:rsid w:val="00B83DBC"/>
    <w:rsid w:val="00BA721D"/>
    <w:rsid w:val="00BB4AA9"/>
    <w:rsid w:val="00BB78C1"/>
    <w:rsid w:val="00BC5D6B"/>
    <w:rsid w:val="00BD3DA8"/>
    <w:rsid w:val="00BF6EF5"/>
    <w:rsid w:val="00C06BE2"/>
    <w:rsid w:val="00C2352F"/>
    <w:rsid w:val="00C2389B"/>
    <w:rsid w:val="00C23FBA"/>
    <w:rsid w:val="00C61689"/>
    <w:rsid w:val="00C82F22"/>
    <w:rsid w:val="00C84426"/>
    <w:rsid w:val="00CA072F"/>
    <w:rsid w:val="00CB14B3"/>
    <w:rsid w:val="00CB276A"/>
    <w:rsid w:val="00CE4B54"/>
    <w:rsid w:val="00CE797E"/>
    <w:rsid w:val="00D225B2"/>
    <w:rsid w:val="00D24D55"/>
    <w:rsid w:val="00D266A4"/>
    <w:rsid w:val="00D27FB4"/>
    <w:rsid w:val="00D41414"/>
    <w:rsid w:val="00D51D04"/>
    <w:rsid w:val="00D561D9"/>
    <w:rsid w:val="00D73A60"/>
    <w:rsid w:val="00DA5540"/>
    <w:rsid w:val="00DC029C"/>
    <w:rsid w:val="00DC48C1"/>
    <w:rsid w:val="00DD25AA"/>
    <w:rsid w:val="00DF28DF"/>
    <w:rsid w:val="00E061D7"/>
    <w:rsid w:val="00E07537"/>
    <w:rsid w:val="00E247B6"/>
    <w:rsid w:val="00E32E16"/>
    <w:rsid w:val="00E33534"/>
    <w:rsid w:val="00E36845"/>
    <w:rsid w:val="00E40B5B"/>
    <w:rsid w:val="00E506CB"/>
    <w:rsid w:val="00E511EA"/>
    <w:rsid w:val="00E63B6D"/>
    <w:rsid w:val="00E9466E"/>
    <w:rsid w:val="00EC775A"/>
    <w:rsid w:val="00EE5109"/>
    <w:rsid w:val="00EF6908"/>
    <w:rsid w:val="00F01149"/>
    <w:rsid w:val="00F023B0"/>
    <w:rsid w:val="00F141D3"/>
    <w:rsid w:val="00F311B1"/>
    <w:rsid w:val="00F42946"/>
    <w:rsid w:val="00F45104"/>
    <w:rsid w:val="00F56956"/>
    <w:rsid w:val="00F85C20"/>
    <w:rsid w:val="00FA53E2"/>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F1AE579-E196-4287-AEC5-121D47F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B54F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54F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54F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54F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54F7"/>
  </w:style>
  <w:style w:type="character" w:customStyle="1" w:styleId="WW8Num1z1">
    <w:name w:val="WW8Num1z1"/>
    <w:rsid w:val="005B54F7"/>
    <w:rPr>
      <w:rFonts w:cs="Times New Roman"/>
    </w:rPr>
  </w:style>
  <w:style w:type="character" w:customStyle="1" w:styleId="WW8Num1z2">
    <w:name w:val="WW8Num1z2"/>
    <w:rsid w:val="005B54F7"/>
  </w:style>
  <w:style w:type="character" w:customStyle="1" w:styleId="WW8Num1z3">
    <w:name w:val="WW8Num1z3"/>
    <w:rsid w:val="005B54F7"/>
  </w:style>
  <w:style w:type="character" w:customStyle="1" w:styleId="WW8Num1z4">
    <w:name w:val="WW8Num1z4"/>
    <w:rsid w:val="005B54F7"/>
  </w:style>
  <w:style w:type="character" w:customStyle="1" w:styleId="WW8Num1z5">
    <w:name w:val="WW8Num1z5"/>
    <w:rsid w:val="005B54F7"/>
  </w:style>
  <w:style w:type="character" w:customStyle="1" w:styleId="WW8Num1z6">
    <w:name w:val="WW8Num1z6"/>
    <w:rsid w:val="005B54F7"/>
  </w:style>
  <w:style w:type="character" w:customStyle="1" w:styleId="WW8Num1z7">
    <w:name w:val="WW8Num1z7"/>
    <w:rsid w:val="005B54F7"/>
  </w:style>
  <w:style w:type="character" w:customStyle="1" w:styleId="WW8Num1z8">
    <w:name w:val="WW8Num1z8"/>
    <w:rsid w:val="005B54F7"/>
  </w:style>
  <w:style w:type="character" w:customStyle="1" w:styleId="WW8Num2z0">
    <w:name w:val="WW8Num2z0"/>
    <w:rsid w:val="005B54F7"/>
  </w:style>
  <w:style w:type="character" w:customStyle="1" w:styleId="WW8Num3z0">
    <w:name w:val="WW8Num3z0"/>
    <w:rsid w:val="005B54F7"/>
  </w:style>
  <w:style w:type="character" w:customStyle="1" w:styleId="WW8Num4z0">
    <w:name w:val="WW8Num4z0"/>
    <w:rsid w:val="005B54F7"/>
  </w:style>
  <w:style w:type="character" w:customStyle="1" w:styleId="WW8Num5z0">
    <w:name w:val="WW8Num5z0"/>
    <w:rsid w:val="005B54F7"/>
    <w:rPr>
      <w:rFonts w:ascii="Times New Roman" w:eastAsia="Times New Roman" w:hAnsi="Times New Roman" w:cs="Times New Roman" w:hint="default"/>
    </w:rPr>
  </w:style>
  <w:style w:type="character" w:customStyle="1" w:styleId="WW8Num6z0">
    <w:name w:val="WW8Num6z0"/>
    <w:rsid w:val="005B54F7"/>
    <w:rPr>
      <w:rFonts w:ascii="Times New Roman" w:eastAsia="Times New Roman" w:hAnsi="Times New Roman" w:cs="Times New Roman" w:hint="default"/>
      <w:u w:val="none"/>
    </w:rPr>
  </w:style>
  <w:style w:type="character" w:customStyle="1" w:styleId="WW8Num6z1">
    <w:name w:val="WW8Num6z1"/>
    <w:rsid w:val="005B54F7"/>
    <w:rPr>
      <w:rFonts w:ascii="Courier New" w:hAnsi="Courier New" w:cs="Courier New" w:hint="default"/>
    </w:rPr>
  </w:style>
  <w:style w:type="character" w:customStyle="1" w:styleId="WW8Num7z0">
    <w:name w:val="WW8Num7z0"/>
    <w:rsid w:val="005B54F7"/>
    <w:rPr>
      <w:rFonts w:hint="default"/>
      <w:b/>
    </w:rPr>
  </w:style>
  <w:style w:type="character" w:customStyle="1" w:styleId="WW8Num7z1">
    <w:name w:val="WW8Num7z1"/>
    <w:rsid w:val="005B54F7"/>
  </w:style>
  <w:style w:type="character" w:customStyle="1" w:styleId="WW8Num8z0">
    <w:name w:val="WW8Num8z0"/>
    <w:rsid w:val="005B54F7"/>
    <w:rPr>
      <w:rFonts w:ascii="Times New Roman" w:hAnsi="Times New Roman" w:cs="Times New Roman"/>
      <w:b/>
      <w:sz w:val="20"/>
      <w:szCs w:val="20"/>
    </w:rPr>
  </w:style>
  <w:style w:type="character" w:customStyle="1" w:styleId="WW8Num8z1">
    <w:name w:val="WW8Num8z1"/>
    <w:rsid w:val="005B54F7"/>
  </w:style>
  <w:style w:type="character" w:customStyle="1" w:styleId="WW8Num2z1">
    <w:name w:val="WW8Num2z1"/>
    <w:rsid w:val="005B54F7"/>
    <w:rPr>
      <w:rFonts w:cs="Times New Roman"/>
    </w:rPr>
  </w:style>
  <w:style w:type="character" w:customStyle="1" w:styleId="WW8Num3z1">
    <w:name w:val="WW8Num3z1"/>
    <w:rsid w:val="005B54F7"/>
    <w:rPr>
      <w:rFonts w:cs="Times New Roman"/>
    </w:rPr>
  </w:style>
  <w:style w:type="character" w:customStyle="1" w:styleId="WW8Num4z1">
    <w:name w:val="WW8Num4z1"/>
    <w:rsid w:val="005B54F7"/>
    <w:rPr>
      <w:rFonts w:cs="Times New Roman"/>
    </w:rPr>
  </w:style>
  <w:style w:type="character" w:customStyle="1" w:styleId="WW8Num5z1">
    <w:name w:val="WW8Num5z1"/>
    <w:rsid w:val="005B54F7"/>
    <w:rPr>
      <w:rFonts w:ascii="Courier New" w:hAnsi="Courier New" w:cs="Courier New" w:hint="default"/>
    </w:rPr>
  </w:style>
  <w:style w:type="character" w:customStyle="1" w:styleId="WW8Num5z2">
    <w:name w:val="WW8Num5z2"/>
    <w:rsid w:val="005B54F7"/>
    <w:rPr>
      <w:rFonts w:ascii="Wingdings" w:hAnsi="Wingdings" w:cs="Wingdings" w:hint="default"/>
    </w:rPr>
  </w:style>
  <w:style w:type="character" w:customStyle="1" w:styleId="WW8Num5z3">
    <w:name w:val="WW8Num5z3"/>
    <w:rsid w:val="005B54F7"/>
    <w:rPr>
      <w:rFonts w:ascii="Symbol" w:hAnsi="Symbol" w:cs="Symbol" w:hint="default"/>
    </w:rPr>
  </w:style>
  <w:style w:type="character" w:customStyle="1" w:styleId="WW8Num6z2">
    <w:name w:val="WW8Num6z2"/>
    <w:rsid w:val="005B54F7"/>
    <w:rPr>
      <w:rFonts w:ascii="Wingdings" w:hAnsi="Wingdings" w:cs="Wingdings" w:hint="default"/>
    </w:rPr>
  </w:style>
  <w:style w:type="character" w:customStyle="1" w:styleId="WW8Num6z3">
    <w:name w:val="WW8Num6z3"/>
    <w:rsid w:val="005B54F7"/>
    <w:rPr>
      <w:rFonts w:ascii="Symbol" w:hAnsi="Symbol" w:cs="Symbol" w:hint="default"/>
    </w:rPr>
  </w:style>
  <w:style w:type="character" w:customStyle="1" w:styleId="WW8Num7z2">
    <w:name w:val="WW8Num7z2"/>
    <w:rsid w:val="005B54F7"/>
  </w:style>
  <w:style w:type="character" w:customStyle="1" w:styleId="WW8Num7z3">
    <w:name w:val="WW8Num7z3"/>
    <w:rsid w:val="005B54F7"/>
  </w:style>
  <w:style w:type="character" w:customStyle="1" w:styleId="WW8Num7z4">
    <w:name w:val="WW8Num7z4"/>
    <w:rsid w:val="005B54F7"/>
  </w:style>
  <w:style w:type="character" w:customStyle="1" w:styleId="WW8Num7z5">
    <w:name w:val="WW8Num7z5"/>
    <w:rsid w:val="005B54F7"/>
  </w:style>
  <w:style w:type="character" w:customStyle="1" w:styleId="WW8Num7z6">
    <w:name w:val="WW8Num7z6"/>
    <w:rsid w:val="005B54F7"/>
  </w:style>
  <w:style w:type="character" w:customStyle="1" w:styleId="WW8Num7z7">
    <w:name w:val="WW8Num7z7"/>
    <w:rsid w:val="005B54F7"/>
  </w:style>
  <w:style w:type="character" w:customStyle="1" w:styleId="WW8Num7z8">
    <w:name w:val="WW8Num7z8"/>
    <w:rsid w:val="005B54F7"/>
  </w:style>
  <w:style w:type="character" w:customStyle="1" w:styleId="WW8Num8z2">
    <w:name w:val="WW8Num8z2"/>
    <w:rsid w:val="005B54F7"/>
  </w:style>
  <w:style w:type="character" w:customStyle="1" w:styleId="WW8Num8z3">
    <w:name w:val="WW8Num8z3"/>
    <w:rsid w:val="005B54F7"/>
  </w:style>
  <w:style w:type="character" w:customStyle="1" w:styleId="WW8Num8z4">
    <w:name w:val="WW8Num8z4"/>
    <w:rsid w:val="005B54F7"/>
  </w:style>
  <w:style w:type="character" w:customStyle="1" w:styleId="WW8Num8z5">
    <w:name w:val="WW8Num8z5"/>
    <w:rsid w:val="005B54F7"/>
  </w:style>
  <w:style w:type="character" w:customStyle="1" w:styleId="WW8Num8z6">
    <w:name w:val="WW8Num8z6"/>
    <w:rsid w:val="005B54F7"/>
  </w:style>
  <w:style w:type="character" w:customStyle="1" w:styleId="WW8Num8z7">
    <w:name w:val="WW8Num8z7"/>
    <w:rsid w:val="005B54F7"/>
  </w:style>
  <w:style w:type="character" w:customStyle="1" w:styleId="WW8Num8z8">
    <w:name w:val="WW8Num8z8"/>
    <w:rsid w:val="005B54F7"/>
  </w:style>
  <w:style w:type="character" w:customStyle="1" w:styleId="WW8Num9z0">
    <w:name w:val="WW8Num9z0"/>
    <w:rsid w:val="005B54F7"/>
    <w:rPr>
      <w:rFonts w:cs="Times New Roman" w:hint="default"/>
    </w:rPr>
  </w:style>
  <w:style w:type="character" w:customStyle="1" w:styleId="WW8Num9z1">
    <w:name w:val="WW8Num9z1"/>
    <w:rsid w:val="005B54F7"/>
    <w:rPr>
      <w:rFonts w:cs="Times New Roman"/>
    </w:rPr>
  </w:style>
  <w:style w:type="character" w:customStyle="1" w:styleId="WW8Num10z0">
    <w:name w:val="WW8Num10z0"/>
    <w:rsid w:val="005B54F7"/>
    <w:rPr>
      <w:b w:val="0"/>
    </w:rPr>
  </w:style>
  <w:style w:type="character" w:customStyle="1" w:styleId="WW8Num10z1">
    <w:name w:val="WW8Num10z1"/>
    <w:rsid w:val="005B54F7"/>
  </w:style>
  <w:style w:type="character" w:customStyle="1" w:styleId="WW8Num10z2">
    <w:name w:val="WW8Num10z2"/>
    <w:rsid w:val="005B54F7"/>
  </w:style>
  <w:style w:type="character" w:customStyle="1" w:styleId="WW8Num10z3">
    <w:name w:val="WW8Num10z3"/>
    <w:rsid w:val="005B54F7"/>
  </w:style>
  <w:style w:type="character" w:customStyle="1" w:styleId="WW8Num10z4">
    <w:name w:val="WW8Num10z4"/>
    <w:rsid w:val="005B54F7"/>
  </w:style>
  <w:style w:type="character" w:customStyle="1" w:styleId="WW8Num10z5">
    <w:name w:val="WW8Num10z5"/>
    <w:rsid w:val="005B54F7"/>
  </w:style>
  <w:style w:type="character" w:customStyle="1" w:styleId="WW8Num10z6">
    <w:name w:val="WW8Num10z6"/>
    <w:rsid w:val="005B54F7"/>
  </w:style>
  <w:style w:type="character" w:customStyle="1" w:styleId="WW8Num10z7">
    <w:name w:val="WW8Num10z7"/>
    <w:rsid w:val="005B54F7"/>
  </w:style>
  <w:style w:type="character" w:customStyle="1" w:styleId="WW8Num10z8">
    <w:name w:val="WW8Num10z8"/>
    <w:rsid w:val="005B54F7"/>
  </w:style>
  <w:style w:type="character" w:customStyle="1" w:styleId="WW8Num11z0">
    <w:name w:val="WW8Num11z0"/>
    <w:rsid w:val="005B54F7"/>
  </w:style>
  <w:style w:type="character" w:customStyle="1" w:styleId="WW8Num11z1">
    <w:name w:val="WW8Num11z1"/>
    <w:rsid w:val="005B54F7"/>
  </w:style>
  <w:style w:type="character" w:customStyle="1" w:styleId="WW8Num11z2">
    <w:name w:val="WW8Num11z2"/>
    <w:rsid w:val="005B54F7"/>
  </w:style>
  <w:style w:type="character" w:customStyle="1" w:styleId="WW8Num11z3">
    <w:name w:val="WW8Num11z3"/>
    <w:rsid w:val="005B54F7"/>
  </w:style>
  <w:style w:type="character" w:customStyle="1" w:styleId="WW8Num11z4">
    <w:name w:val="WW8Num11z4"/>
    <w:rsid w:val="005B54F7"/>
  </w:style>
  <w:style w:type="character" w:customStyle="1" w:styleId="WW8Num11z5">
    <w:name w:val="WW8Num11z5"/>
    <w:rsid w:val="005B54F7"/>
  </w:style>
  <w:style w:type="character" w:customStyle="1" w:styleId="WW8Num11z6">
    <w:name w:val="WW8Num11z6"/>
    <w:rsid w:val="005B54F7"/>
  </w:style>
  <w:style w:type="character" w:customStyle="1" w:styleId="WW8Num11z7">
    <w:name w:val="WW8Num11z7"/>
    <w:rsid w:val="005B54F7"/>
  </w:style>
  <w:style w:type="character" w:customStyle="1" w:styleId="WW8Num11z8">
    <w:name w:val="WW8Num11z8"/>
    <w:rsid w:val="005B54F7"/>
  </w:style>
  <w:style w:type="character" w:customStyle="1" w:styleId="WW8Num12z0">
    <w:name w:val="WW8Num12z0"/>
    <w:rsid w:val="005B54F7"/>
    <w:rPr>
      <w:rFonts w:ascii="Symbol" w:hAnsi="Symbol" w:cs="Symbol" w:hint="default"/>
      <w:sz w:val="20"/>
      <w:szCs w:val="20"/>
    </w:rPr>
  </w:style>
  <w:style w:type="character" w:customStyle="1" w:styleId="WW8Num12z1">
    <w:name w:val="WW8Num12z1"/>
    <w:rsid w:val="005B54F7"/>
    <w:rPr>
      <w:rFonts w:ascii="Courier New" w:hAnsi="Courier New" w:cs="Courier New" w:hint="default"/>
    </w:rPr>
  </w:style>
  <w:style w:type="character" w:customStyle="1" w:styleId="WW8Num12z2">
    <w:name w:val="WW8Num12z2"/>
    <w:rsid w:val="005B54F7"/>
    <w:rPr>
      <w:rFonts w:ascii="Wingdings" w:hAnsi="Wingdings" w:cs="Wingdings" w:hint="default"/>
    </w:rPr>
  </w:style>
  <w:style w:type="character" w:customStyle="1" w:styleId="WW8Num13z0">
    <w:name w:val="WW8Num13z0"/>
    <w:rsid w:val="005B54F7"/>
    <w:rPr>
      <w:b/>
    </w:rPr>
  </w:style>
  <w:style w:type="character" w:customStyle="1" w:styleId="WW8Num13z1">
    <w:name w:val="WW8Num13z1"/>
    <w:rsid w:val="005B54F7"/>
  </w:style>
  <w:style w:type="character" w:customStyle="1" w:styleId="WW8Num13z2">
    <w:name w:val="WW8Num13z2"/>
    <w:rsid w:val="005B54F7"/>
  </w:style>
  <w:style w:type="character" w:customStyle="1" w:styleId="WW8Num13z3">
    <w:name w:val="WW8Num13z3"/>
    <w:rsid w:val="005B54F7"/>
  </w:style>
  <w:style w:type="character" w:customStyle="1" w:styleId="WW8Num13z4">
    <w:name w:val="WW8Num13z4"/>
    <w:rsid w:val="005B54F7"/>
  </w:style>
  <w:style w:type="character" w:customStyle="1" w:styleId="WW8Num13z5">
    <w:name w:val="WW8Num13z5"/>
    <w:rsid w:val="005B54F7"/>
  </w:style>
  <w:style w:type="character" w:customStyle="1" w:styleId="WW8Num13z6">
    <w:name w:val="WW8Num13z6"/>
    <w:rsid w:val="005B54F7"/>
  </w:style>
  <w:style w:type="character" w:customStyle="1" w:styleId="WW8Num13z7">
    <w:name w:val="WW8Num13z7"/>
    <w:rsid w:val="005B54F7"/>
  </w:style>
  <w:style w:type="character" w:customStyle="1" w:styleId="WW8Num13z8">
    <w:name w:val="WW8Num13z8"/>
    <w:rsid w:val="005B54F7"/>
  </w:style>
  <w:style w:type="character" w:customStyle="1" w:styleId="WW8Num14z0">
    <w:name w:val="WW8Num14z0"/>
    <w:rsid w:val="005B54F7"/>
  </w:style>
  <w:style w:type="character" w:customStyle="1" w:styleId="WW8Num14z1">
    <w:name w:val="WW8Num14z1"/>
    <w:rsid w:val="005B54F7"/>
  </w:style>
  <w:style w:type="character" w:customStyle="1" w:styleId="WW8Num14z2">
    <w:name w:val="WW8Num14z2"/>
    <w:rsid w:val="005B54F7"/>
  </w:style>
  <w:style w:type="character" w:customStyle="1" w:styleId="WW8Num14z3">
    <w:name w:val="WW8Num14z3"/>
    <w:rsid w:val="005B54F7"/>
  </w:style>
  <w:style w:type="character" w:customStyle="1" w:styleId="WW8Num14z4">
    <w:name w:val="WW8Num14z4"/>
    <w:rsid w:val="005B54F7"/>
  </w:style>
  <w:style w:type="character" w:customStyle="1" w:styleId="WW8Num14z5">
    <w:name w:val="WW8Num14z5"/>
    <w:rsid w:val="005B54F7"/>
  </w:style>
  <w:style w:type="character" w:customStyle="1" w:styleId="WW8Num14z6">
    <w:name w:val="WW8Num14z6"/>
    <w:rsid w:val="005B54F7"/>
  </w:style>
  <w:style w:type="character" w:customStyle="1" w:styleId="WW8Num14z7">
    <w:name w:val="WW8Num14z7"/>
    <w:rsid w:val="005B54F7"/>
  </w:style>
  <w:style w:type="character" w:customStyle="1" w:styleId="WW8Num14z8">
    <w:name w:val="WW8Num14z8"/>
    <w:rsid w:val="005B54F7"/>
  </w:style>
  <w:style w:type="character" w:customStyle="1" w:styleId="WW8Num15z0">
    <w:name w:val="WW8Num15z0"/>
    <w:rsid w:val="005B54F7"/>
    <w:rPr>
      <w:rFonts w:cs="Times New Roman" w:hint="default"/>
    </w:rPr>
  </w:style>
  <w:style w:type="character" w:customStyle="1" w:styleId="WW8Num15z1">
    <w:name w:val="WW8Num15z1"/>
    <w:rsid w:val="005B54F7"/>
    <w:rPr>
      <w:rFonts w:cs="Times New Roman"/>
    </w:rPr>
  </w:style>
  <w:style w:type="character" w:customStyle="1" w:styleId="WW8Num16z0">
    <w:name w:val="WW8Num16z0"/>
    <w:rsid w:val="005B54F7"/>
    <w:rPr>
      <w:rFonts w:ascii="Wingdings" w:hAnsi="Wingdings" w:cs="Wingdings" w:hint="default"/>
    </w:rPr>
  </w:style>
  <w:style w:type="character" w:customStyle="1" w:styleId="WW8Num16z1">
    <w:name w:val="WW8Num16z1"/>
    <w:rsid w:val="005B54F7"/>
    <w:rPr>
      <w:rFonts w:ascii="Courier New" w:hAnsi="Courier New" w:cs="Courier New" w:hint="default"/>
    </w:rPr>
  </w:style>
  <w:style w:type="character" w:customStyle="1" w:styleId="WW8Num16z3">
    <w:name w:val="WW8Num16z3"/>
    <w:rsid w:val="005B54F7"/>
    <w:rPr>
      <w:rFonts w:ascii="Symbol" w:hAnsi="Symbol" w:cs="Symbol" w:hint="default"/>
    </w:rPr>
  </w:style>
  <w:style w:type="character" w:customStyle="1" w:styleId="WW8Num17z0">
    <w:name w:val="WW8Num17z0"/>
    <w:rsid w:val="005B54F7"/>
    <w:rPr>
      <w:rFonts w:cs="Times New Roman"/>
    </w:rPr>
  </w:style>
  <w:style w:type="character" w:customStyle="1" w:styleId="WW8Num18z0">
    <w:name w:val="WW8Num18z0"/>
    <w:rsid w:val="005B54F7"/>
    <w:rPr>
      <w:rFonts w:cs="Times New Roman"/>
    </w:rPr>
  </w:style>
  <w:style w:type="character" w:customStyle="1" w:styleId="WW8Num19z0">
    <w:name w:val="WW8Num19z0"/>
    <w:rsid w:val="005B54F7"/>
    <w:rPr>
      <w:rFonts w:cs="Times New Roman"/>
      <w:b/>
    </w:rPr>
  </w:style>
  <w:style w:type="character" w:customStyle="1" w:styleId="WW8Num19z1">
    <w:name w:val="WW8Num19z1"/>
    <w:rsid w:val="005B54F7"/>
    <w:rPr>
      <w:rFonts w:ascii="Symbol" w:hAnsi="Symbol" w:cs="Symbol" w:hint="default"/>
      <w:b/>
    </w:rPr>
  </w:style>
  <w:style w:type="character" w:customStyle="1" w:styleId="WW8Num19z2">
    <w:name w:val="WW8Num19z2"/>
    <w:rsid w:val="005B54F7"/>
    <w:rPr>
      <w:rFonts w:cs="Times New Roman"/>
    </w:rPr>
  </w:style>
  <w:style w:type="character" w:customStyle="1" w:styleId="WW8Num20z0">
    <w:name w:val="WW8Num20z0"/>
    <w:rsid w:val="005B54F7"/>
  </w:style>
  <w:style w:type="character" w:customStyle="1" w:styleId="WW8Num20z1">
    <w:name w:val="WW8Num20z1"/>
    <w:rsid w:val="005B54F7"/>
  </w:style>
  <w:style w:type="character" w:customStyle="1" w:styleId="WW8Num20z2">
    <w:name w:val="WW8Num20z2"/>
    <w:rsid w:val="005B54F7"/>
  </w:style>
  <w:style w:type="character" w:customStyle="1" w:styleId="WW8Num20z3">
    <w:name w:val="WW8Num20z3"/>
    <w:rsid w:val="005B54F7"/>
  </w:style>
  <w:style w:type="character" w:customStyle="1" w:styleId="WW8Num20z4">
    <w:name w:val="WW8Num20z4"/>
    <w:rsid w:val="005B54F7"/>
  </w:style>
  <w:style w:type="character" w:customStyle="1" w:styleId="WW8Num20z5">
    <w:name w:val="WW8Num20z5"/>
    <w:rsid w:val="005B54F7"/>
  </w:style>
  <w:style w:type="character" w:customStyle="1" w:styleId="WW8Num20z6">
    <w:name w:val="WW8Num20z6"/>
    <w:rsid w:val="005B54F7"/>
  </w:style>
  <w:style w:type="character" w:customStyle="1" w:styleId="WW8Num20z7">
    <w:name w:val="WW8Num20z7"/>
    <w:rsid w:val="005B54F7"/>
  </w:style>
  <w:style w:type="character" w:customStyle="1" w:styleId="WW8Num20z8">
    <w:name w:val="WW8Num20z8"/>
    <w:rsid w:val="005B54F7"/>
  </w:style>
  <w:style w:type="character" w:customStyle="1" w:styleId="WW8Num21z0">
    <w:name w:val="WW8Num21z0"/>
    <w:rsid w:val="005B54F7"/>
    <w:rPr>
      <w:b w:val="0"/>
    </w:rPr>
  </w:style>
  <w:style w:type="character" w:customStyle="1" w:styleId="WW8Num21z1">
    <w:name w:val="WW8Num21z1"/>
    <w:rsid w:val="005B54F7"/>
    <w:rPr>
      <w:rFonts w:ascii="Symbol" w:hAnsi="Symbol" w:cs="Symbol" w:hint="default"/>
    </w:rPr>
  </w:style>
  <w:style w:type="character" w:customStyle="1" w:styleId="WW8Num21z2">
    <w:name w:val="WW8Num21z2"/>
    <w:rsid w:val="005B54F7"/>
  </w:style>
  <w:style w:type="character" w:customStyle="1" w:styleId="WW8Num21z3">
    <w:name w:val="WW8Num21z3"/>
    <w:rsid w:val="005B54F7"/>
  </w:style>
  <w:style w:type="character" w:customStyle="1" w:styleId="WW8Num21z4">
    <w:name w:val="WW8Num21z4"/>
    <w:rsid w:val="005B54F7"/>
  </w:style>
  <w:style w:type="character" w:customStyle="1" w:styleId="WW8Num21z5">
    <w:name w:val="WW8Num21z5"/>
    <w:rsid w:val="005B54F7"/>
  </w:style>
  <w:style w:type="character" w:customStyle="1" w:styleId="WW8Num21z6">
    <w:name w:val="WW8Num21z6"/>
    <w:rsid w:val="005B54F7"/>
  </w:style>
  <w:style w:type="character" w:customStyle="1" w:styleId="WW8Num21z7">
    <w:name w:val="WW8Num21z7"/>
    <w:rsid w:val="005B54F7"/>
  </w:style>
  <w:style w:type="character" w:customStyle="1" w:styleId="WW8Num21z8">
    <w:name w:val="WW8Num21z8"/>
    <w:rsid w:val="005B54F7"/>
  </w:style>
  <w:style w:type="character" w:customStyle="1" w:styleId="WW8Num22z0">
    <w:name w:val="WW8Num22z0"/>
    <w:rsid w:val="005B54F7"/>
    <w:rPr>
      <w:rFonts w:ascii="Times New Roman" w:hAnsi="Times New Roman" w:cs="Times New Roman"/>
      <w:bCs/>
      <w:sz w:val="20"/>
      <w:szCs w:val="20"/>
    </w:rPr>
  </w:style>
  <w:style w:type="character" w:customStyle="1" w:styleId="WW8Num22z1">
    <w:name w:val="WW8Num22z1"/>
    <w:rsid w:val="005B54F7"/>
  </w:style>
  <w:style w:type="character" w:customStyle="1" w:styleId="WW8Num22z2">
    <w:name w:val="WW8Num22z2"/>
    <w:rsid w:val="005B54F7"/>
  </w:style>
  <w:style w:type="character" w:customStyle="1" w:styleId="WW8Num22z3">
    <w:name w:val="WW8Num22z3"/>
    <w:rsid w:val="005B54F7"/>
  </w:style>
  <w:style w:type="character" w:customStyle="1" w:styleId="WW8Num22z4">
    <w:name w:val="WW8Num22z4"/>
    <w:rsid w:val="005B54F7"/>
  </w:style>
  <w:style w:type="character" w:customStyle="1" w:styleId="WW8Num22z5">
    <w:name w:val="WW8Num22z5"/>
    <w:rsid w:val="005B54F7"/>
  </w:style>
  <w:style w:type="character" w:customStyle="1" w:styleId="WW8Num22z6">
    <w:name w:val="WW8Num22z6"/>
    <w:rsid w:val="005B54F7"/>
  </w:style>
  <w:style w:type="character" w:customStyle="1" w:styleId="WW8Num22z7">
    <w:name w:val="WW8Num22z7"/>
    <w:rsid w:val="005B54F7"/>
  </w:style>
  <w:style w:type="character" w:customStyle="1" w:styleId="WW8Num22z8">
    <w:name w:val="WW8Num22z8"/>
    <w:rsid w:val="005B54F7"/>
  </w:style>
  <w:style w:type="character" w:customStyle="1" w:styleId="Carpredefinitoparagrafo1">
    <w:name w:val="Car. predefinito paragrafo1"/>
    <w:rsid w:val="005B54F7"/>
  </w:style>
  <w:style w:type="character" w:customStyle="1" w:styleId="Titolo1Carattere">
    <w:name w:val="Titolo 1 Carattere"/>
    <w:rsid w:val="005B54F7"/>
    <w:rPr>
      <w:rFonts w:ascii="Cambria" w:hAnsi="Cambria" w:cs="Times New Roman"/>
      <w:b/>
      <w:bCs/>
      <w:kern w:val="1"/>
      <w:sz w:val="32"/>
      <w:szCs w:val="32"/>
    </w:rPr>
  </w:style>
  <w:style w:type="character" w:customStyle="1" w:styleId="Titolo3Carattere">
    <w:name w:val="Titolo 3 Carattere"/>
    <w:rsid w:val="005B54F7"/>
    <w:rPr>
      <w:rFonts w:ascii="Cambria" w:hAnsi="Cambria" w:cs="Times New Roman"/>
      <w:b/>
      <w:bCs/>
      <w:sz w:val="26"/>
      <w:szCs w:val="26"/>
    </w:rPr>
  </w:style>
  <w:style w:type="character" w:customStyle="1" w:styleId="Titolo7Carattere">
    <w:name w:val="Titolo 7 Carattere"/>
    <w:rsid w:val="005B54F7"/>
    <w:rPr>
      <w:rFonts w:ascii="Calibri" w:hAnsi="Calibri" w:cs="Times New Roman"/>
      <w:sz w:val="24"/>
      <w:szCs w:val="24"/>
    </w:rPr>
  </w:style>
  <w:style w:type="character" w:customStyle="1" w:styleId="IntestazioneCarattere">
    <w:name w:val="Intestazione Carattere"/>
    <w:rsid w:val="005B54F7"/>
    <w:rPr>
      <w:rFonts w:cs="Times New Roman"/>
    </w:rPr>
  </w:style>
  <w:style w:type="character" w:customStyle="1" w:styleId="PidipaginaCarattere">
    <w:name w:val="Piè di pagina Carattere"/>
    <w:rsid w:val="005B54F7"/>
    <w:rPr>
      <w:rFonts w:cs="Times New Roman"/>
    </w:rPr>
  </w:style>
  <w:style w:type="character" w:customStyle="1" w:styleId="TestofumettoCarattere">
    <w:name w:val="Testo fumetto Carattere"/>
    <w:rsid w:val="005B54F7"/>
    <w:rPr>
      <w:rFonts w:ascii="Tahoma" w:hAnsi="Tahoma" w:cs="Tahoma"/>
      <w:sz w:val="16"/>
      <w:szCs w:val="16"/>
    </w:rPr>
  </w:style>
  <w:style w:type="character" w:customStyle="1" w:styleId="Punti">
    <w:name w:val="Punti"/>
    <w:rsid w:val="005B54F7"/>
    <w:rPr>
      <w:rFonts w:ascii="OpenSymbol" w:eastAsia="OpenSymbol" w:hAnsi="OpenSymbol" w:cs="OpenSymbol"/>
    </w:rPr>
  </w:style>
  <w:style w:type="paragraph" w:customStyle="1" w:styleId="Intestazione1">
    <w:name w:val="Intestazione1"/>
    <w:basedOn w:val="Normale"/>
    <w:next w:val="Corpodeltesto1"/>
    <w:rsid w:val="005B54F7"/>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54F7"/>
    <w:pPr>
      <w:spacing w:after="120"/>
    </w:pPr>
  </w:style>
  <w:style w:type="paragraph" w:styleId="Elenco">
    <w:name w:val="List"/>
    <w:basedOn w:val="Corpodeltesto1"/>
    <w:rsid w:val="005B54F7"/>
    <w:rPr>
      <w:rFonts w:cs="Mangal"/>
    </w:rPr>
  </w:style>
  <w:style w:type="paragraph" w:customStyle="1" w:styleId="Didascalia1">
    <w:name w:val="Didascalia1"/>
    <w:basedOn w:val="Normale"/>
    <w:rsid w:val="005B54F7"/>
    <w:pPr>
      <w:suppressLineNumbers/>
      <w:spacing w:before="120" w:after="120"/>
    </w:pPr>
    <w:rPr>
      <w:rFonts w:cs="Mangal"/>
      <w:i/>
      <w:iCs/>
      <w:sz w:val="24"/>
      <w:szCs w:val="24"/>
    </w:rPr>
  </w:style>
  <w:style w:type="paragraph" w:customStyle="1" w:styleId="Indice">
    <w:name w:val="Indice"/>
    <w:basedOn w:val="Normale"/>
    <w:rsid w:val="005B54F7"/>
    <w:pPr>
      <w:suppressLineNumbers/>
    </w:pPr>
    <w:rPr>
      <w:rFonts w:cs="Mangal"/>
    </w:rPr>
  </w:style>
  <w:style w:type="paragraph" w:customStyle="1" w:styleId="Rientrocorpodel1">
    <w:name w:val="Rientro corpo del 1"/>
    <w:basedOn w:val="Normale"/>
    <w:rsid w:val="005B54F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54F7"/>
    <w:pPr>
      <w:tabs>
        <w:tab w:val="center" w:pos="4819"/>
        <w:tab w:val="right" w:pos="9638"/>
      </w:tabs>
    </w:pPr>
  </w:style>
  <w:style w:type="paragraph" w:styleId="Pidipagina">
    <w:name w:val="footer"/>
    <w:basedOn w:val="Normale"/>
    <w:rsid w:val="005B54F7"/>
    <w:pPr>
      <w:tabs>
        <w:tab w:val="center" w:pos="4819"/>
        <w:tab w:val="right" w:pos="9638"/>
      </w:tabs>
    </w:pPr>
  </w:style>
  <w:style w:type="paragraph" w:customStyle="1" w:styleId="Corpodelt">
    <w:name w:val="Corpo del t"/>
    <w:basedOn w:val="Normale"/>
    <w:rsid w:val="005B54F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54F7"/>
    <w:pPr>
      <w:spacing w:after="0" w:line="240" w:lineRule="auto"/>
    </w:pPr>
    <w:rPr>
      <w:rFonts w:ascii="Tahoma" w:hAnsi="Tahoma" w:cs="Tahoma"/>
      <w:sz w:val="16"/>
      <w:szCs w:val="16"/>
    </w:rPr>
  </w:style>
  <w:style w:type="paragraph" w:customStyle="1" w:styleId="Contenutotabella">
    <w:name w:val="Contenuto tabella"/>
    <w:basedOn w:val="Normale"/>
    <w:rsid w:val="005B54F7"/>
    <w:pPr>
      <w:suppressLineNumbers/>
    </w:pPr>
  </w:style>
  <w:style w:type="paragraph" w:customStyle="1" w:styleId="Intestazionetabella">
    <w:name w:val="Intestazione tabella"/>
    <w:basedOn w:val="Contenutotabella"/>
    <w:rsid w:val="005B54F7"/>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rsid w:val="00411198"/>
    <w:pPr>
      <w:spacing w:after="140" w:line="288" w:lineRule="auto"/>
    </w:pPr>
    <w:rPr>
      <w:rFonts w:ascii="Times New Roman" w:hAnsi="Times New Roman"/>
      <w:sz w:val="24"/>
      <w:szCs w:val="24"/>
    </w:rPr>
  </w:style>
  <w:style w:type="character" w:customStyle="1" w:styleId="CorpotestoCarattere">
    <w:name w:val="Corpo testo Carattere"/>
    <w:basedOn w:val="Carpredefinitoparagrafo"/>
    <w:link w:val="Corpotesto"/>
    <w:rsid w:val="00411198"/>
    <w:rPr>
      <w:sz w:val="24"/>
      <w:szCs w:val="24"/>
      <w:lang w:eastAsia="ar-SA"/>
    </w:rPr>
  </w:style>
  <w:style w:type="character" w:customStyle="1" w:styleId="fontstyle01">
    <w:name w:val="fontstyle01"/>
    <w:basedOn w:val="Carpredefinitoparagrafo"/>
    <w:qFormat/>
    <w:rsid w:val="007E779F"/>
    <w:rPr>
      <w:rFonts w:ascii="Garamond" w:hAnsi="Garamond"/>
      <w:b/>
      <w:bCs/>
      <w:i w:val="0"/>
      <w:iCs w:val="0"/>
      <w:color w:val="000000"/>
      <w:sz w:val="28"/>
      <w:szCs w:val="28"/>
    </w:rPr>
  </w:style>
  <w:style w:type="paragraph" w:styleId="Didascalia">
    <w:name w:val="caption"/>
    <w:basedOn w:val="Normale"/>
    <w:qFormat/>
    <w:rsid w:val="007E779F"/>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2100</Words>
  <Characters>11971</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29</cp:revision>
  <cp:lastPrinted>2014-10-08T15:22:00Z</cp:lastPrinted>
  <dcterms:created xsi:type="dcterms:W3CDTF">2018-06-07T15:07:00Z</dcterms:created>
  <dcterms:modified xsi:type="dcterms:W3CDTF">2020-01-16T09:49:00Z</dcterms:modified>
</cp:coreProperties>
</file>